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C04" w:rsidRPr="00C44C04" w:rsidRDefault="007A02E1" w:rsidP="00C44C04">
      <w:pPr>
        <w:spacing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                       </w:t>
      </w:r>
      <w:r w:rsidR="00C44C04" w:rsidRPr="00C44C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C44C04" w:rsidRPr="00C44C04" w:rsidRDefault="00C44C04" w:rsidP="00C44C0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44C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 общего и профессионального образования Ростовской области</w:t>
      </w:r>
    </w:p>
    <w:p w:rsidR="00C44C04" w:rsidRPr="00C44C04" w:rsidRDefault="00C44C04" w:rsidP="00C44C04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C44C0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Муниципальное учреждение Управление образования Миллеровского района</w:t>
      </w:r>
    </w:p>
    <w:p w:rsidR="00C44C04" w:rsidRPr="00C44C04" w:rsidRDefault="00C44C04" w:rsidP="00C44C04">
      <w:pPr>
        <w:spacing w:after="0" w:line="408" w:lineRule="auto"/>
        <w:rPr>
          <w:rFonts w:ascii="Calibri" w:eastAsia="Calibri" w:hAnsi="Calibri" w:cs="Times New Roman"/>
        </w:rPr>
      </w:pPr>
      <w:r w:rsidRPr="00C44C04">
        <w:rPr>
          <w:rFonts w:ascii="Calibri" w:eastAsia="Calibri" w:hAnsi="Calibri" w:cs="Times New Roman"/>
        </w:rPr>
        <w:t xml:space="preserve">                                                                         </w:t>
      </w:r>
      <w:r w:rsidRPr="00C44C04">
        <w:rPr>
          <w:rFonts w:ascii="Times New Roman" w:eastAsia="Calibri" w:hAnsi="Times New Roman" w:cs="Times New Roman"/>
          <w:b/>
          <w:color w:val="000000"/>
          <w:sz w:val="28"/>
        </w:rPr>
        <w:t>МОУ СОШ №5</w:t>
      </w:r>
    </w:p>
    <w:p w:rsidR="00C44C04" w:rsidRPr="00C44C04" w:rsidRDefault="00C44C04" w:rsidP="00C44C04">
      <w:pPr>
        <w:spacing w:after="0"/>
        <w:ind w:left="120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44C04" w:rsidRPr="00C44C04" w:rsidTr="0000491B">
        <w:tc>
          <w:tcPr>
            <w:tcW w:w="3114" w:type="dxa"/>
          </w:tcPr>
          <w:p w:rsidR="00C44C04" w:rsidRPr="00C44C04" w:rsidRDefault="00C44C04" w:rsidP="00C44C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44C04" w:rsidRPr="00C44C04" w:rsidRDefault="00C44C04" w:rsidP="00C44C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44C04" w:rsidRPr="00C44C04" w:rsidRDefault="00C44C04" w:rsidP="00C44C0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44C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C44C04" w:rsidRPr="00C44C04" w:rsidRDefault="00C44C04" w:rsidP="00C44C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 №269</w:t>
            </w:r>
          </w:p>
          <w:p w:rsidR="00C44C04" w:rsidRPr="00C44C04" w:rsidRDefault="00C44C04" w:rsidP="00C44C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29.08.2025г</w:t>
            </w:r>
          </w:p>
        </w:tc>
      </w:tr>
    </w:tbl>
    <w:p w:rsidR="00C44C04" w:rsidRPr="00C44C04" w:rsidRDefault="00C44C04" w:rsidP="00C44C04">
      <w:pPr>
        <w:spacing w:after="0"/>
        <w:ind w:left="120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C44C04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C44C04">
        <w:rPr>
          <w:rFonts w:ascii="Times New Roman" w:eastAsia="Calibri" w:hAnsi="Times New Roman" w:cs="Times New Roman"/>
          <w:b/>
          <w:color w:val="000000"/>
          <w:sz w:val="28"/>
        </w:rPr>
        <w:t>По курсу внеурочной деятельности</w:t>
      </w:r>
    </w:p>
    <w:p w:rsidR="00C44C04" w:rsidRPr="00C44C04" w:rsidRDefault="00C44C04" w:rsidP="00C44C0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C44C04">
        <w:rPr>
          <w:rFonts w:ascii="Times New Roman" w:eastAsia="Calibri" w:hAnsi="Times New Roman" w:cs="Times New Roman"/>
          <w:b/>
          <w:color w:val="000000"/>
          <w:sz w:val="28"/>
        </w:rPr>
        <w:t>«</w:t>
      </w:r>
      <w:r>
        <w:rPr>
          <w:rFonts w:ascii="Times New Roman" w:eastAsia="Calibri" w:hAnsi="Times New Roman" w:cs="Times New Roman"/>
          <w:b/>
          <w:color w:val="000000"/>
          <w:sz w:val="28"/>
        </w:rPr>
        <w:t>Химия вокруг нас с основами проектирования</w:t>
      </w:r>
      <w:r w:rsidRPr="00C44C04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C44C04" w:rsidRPr="00C44C04" w:rsidRDefault="00C44C04" w:rsidP="00C44C04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C44C04">
        <w:rPr>
          <w:rFonts w:ascii="Times New Roman" w:eastAsia="Calibri" w:hAnsi="Times New Roman" w:cs="Times New Roman"/>
          <w:color w:val="000000"/>
          <w:sz w:val="28"/>
        </w:rPr>
        <w:t xml:space="preserve">для  </w:t>
      </w:r>
      <w:r>
        <w:rPr>
          <w:rFonts w:ascii="Times New Roman" w:eastAsia="Calibri" w:hAnsi="Times New Roman" w:cs="Times New Roman"/>
          <w:color w:val="000000"/>
          <w:sz w:val="28"/>
        </w:rPr>
        <w:t>10</w:t>
      </w:r>
      <w:r w:rsidRPr="00C44C04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класса среднего</w:t>
      </w:r>
      <w:r w:rsidRPr="00C44C04">
        <w:rPr>
          <w:rFonts w:ascii="Times New Roman" w:eastAsia="Calibri" w:hAnsi="Times New Roman" w:cs="Times New Roman"/>
          <w:color w:val="000000"/>
          <w:sz w:val="28"/>
        </w:rPr>
        <w:t xml:space="preserve"> общего образования</w:t>
      </w:r>
    </w:p>
    <w:p w:rsidR="00C44C04" w:rsidRPr="00C44C04" w:rsidRDefault="00C44C04" w:rsidP="00C44C0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C44C04">
        <w:rPr>
          <w:rFonts w:ascii="Times New Roman" w:eastAsia="Calibri" w:hAnsi="Times New Roman" w:cs="Times New Roman"/>
          <w:color w:val="000000"/>
          <w:sz w:val="28"/>
        </w:rPr>
        <w:t>на 2025-2026 учебный год</w:t>
      </w: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44C04" w:rsidRPr="00C44C04" w:rsidRDefault="00C44C04" w:rsidP="00C44C04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C44C04">
        <w:rPr>
          <w:rFonts w:ascii="Times New Roman" w:eastAsia="Calibri" w:hAnsi="Times New Roman" w:cs="Times New Roman"/>
          <w:b/>
          <w:color w:val="000000"/>
          <w:sz w:val="28"/>
        </w:rPr>
        <w:t xml:space="preserve">Миллерово 2025 </w:t>
      </w:r>
    </w:p>
    <w:p w:rsidR="001A7270" w:rsidRDefault="001A7270" w:rsidP="001A72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C44C04" w:rsidRPr="004F3090" w:rsidRDefault="00C44C04" w:rsidP="001A72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1A7270" w:rsidRDefault="001A7270" w:rsidP="001A72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7A02E1" w:rsidRDefault="007A02E1" w:rsidP="007A02E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7A02E1" w:rsidRPr="007A02E1" w:rsidRDefault="007A02E1" w:rsidP="001207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7A02E1" w:rsidP="001207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</w:t>
      </w:r>
      <w:r w:rsidR="004F3090"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4F3090" w:rsidRPr="007A02E1" w:rsidRDefault="004F3090" w:rsidP="004F3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327AAB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основе следующих документов:</w:t>
      </w:r>
    </w:p>
    <w:p w:rsidR="004F3090" w:rsidRPr="007A02E1" w:rsidRDefault="004F3090" w:rsidP="00327AA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«Об образовании в Российской Федерации» </w:t>
      </w:r>
    </w:p>
    <w:p w:rsidR="004F3090" w:rsidRPr="007A02E1" w:rsidRDefault="004F3090" w:rsidP="00327AAB">
      <w:pPr>
        <w:pStyle w:val="ae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N 273-ФЗ от 29 декабря 2012 г. </w:t>
      </w:r>
    </w:p>
    <w:p w:rsidR="00327AAB" w:rsidRPr="007A02E1" w:rsidRDefault="004F3090" w:rsidP="00327AAB">
      <w:pPr>
        <w:pStyle w:val="ae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 государственный стандарт основного общего образования, приказ МОРФ от 17.12.2010 г. № 1897.</w:t>
      </w:r>
      <w:r w:rsidR="00327AAB"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F3090" w:rsidRPr="007A02E1" w:rsidRDefault="00327AAB" w:rsidP="00327AAB">
      <w:pPr>
        <w:pStyle w:val="ae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на основе авторской программы Габриеляна О.С. Издательство «Дрофа», 2012г</w:t>
      </w:r>
    </w:p>
    <w:p w:rsidR="004F3090" w:rsidRPr="007A02E1" w:rsidRDefault="004F3090" w:rsidP="004F3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Согласно требованиям Федерального стандарта основного общего образования, изучение школьного курса химии как составляющей предметной области "Естественнонаучные предметы", направлено на обеспечение формирования целостной научной картины мира и воспитания ответственного и бережного отношения к окружающей среде. Предмет предполагает овладение учащимися </w:t>
      </w:r>
      <w:proofErr w:type="spellStart"/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>межпредметным</w:t>
      </w:r>
      <w:proofErr w:type="spellEnd"/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анализом различных сфер жизни человека. </w:t>
      </w:r>
      <w:proofErr w:type="gramStart"/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Данная дополнительная образовательная программа, используя </w:t>
      </w:r>
      <w:proofErr w:type="spellStart"/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>деятельностный</w:t>
      </w:r>
      <w:proofErr w:type="spellEnd"/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16D1A"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подход в обучении,  способствует более глубокому изучению курса химии и позволяет учащимся овладеть умениями формулировать гипотезы, конструировать и моделировать химические процессы; сопоставлять экспериментальные и теоретические знания с объективными реалиями жизни; оценивать полученные результаты, понимая постоянный процесс эволюции научного знания, что в конечном итоге способствует самообразованию и саморазвитию учащихся.</w:t>
      </w:r>
      <w:proofErr w:type="gramEnd"/>
    </w:p>
    <w:p w:rsidR="004F3090" w:rsidRPr="007A02E1" w:rsidRDefault="004F3090" w:rsidP="004F3090">
      <w:pPr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Новизна дополнительной образовательной программы</w:t>
      </w:r>
      <w:r w:rsidR="00B16D1A"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заключается в возможности изучения учащимися новых тем, не рассматриваемых программой предмета, а именно позво</w:t>
      </w:r>
      <w:r w:rsidR="00653D4C"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>л</w:t>
      </w:r>
      <w:r w:rsidR="00C45B9E">
        <w:rPr>
          <w:rFonts w:ascii="Times New Roman" w:eastAsia="Times New Roman" w:hAnsi="Times New Roman" w:cs="Times New Roman"/>
          <w:sz w:val="24"/>
          <w:szCs w:val="24"/>
          <w:lang w:eastAsia="ar-SA"/>
        </w:rPr>
        <w:t>яет строить обучение учащихся 10</w:t>
      </w:r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>-го класса с учетом максимального приближения предмета химии к практической стороне жизни, к тому, с чем учащиеся сталкиваются каждый день в быту.</w:t>
      </w:r>
    </w:p>
    <w:p w:rsidR="004E1C41" w:rsidRPr="007A02E1" w:rsidRDefault="004F3090" w:rsidP="004E1C4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>Актуальность  данной программы состоит в и том, что она не только дает воспитанникам практические умения и навыки, формирует начальный опыт творческой деятельности, но и развивает интерес обучающегося к эксперименту, научному поиску, способствует самоопределению учащихся, осознанному выбору профессии. Учащиеся  смогут на практике использовать свои знания на уроках химии и в быту.</w:t>
      </w:r>
      <w:r w:rsidR="004E1C41"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Одним из способов превращения ученика в субъект учебной деятельности является его участие в исследовательской деятельности.</w:t>
      </w:r>
      <w:r w:rsidR="004E1C41"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E1C41" w:rsidRPr="007A02E1" w:rsidRDefault="004E1C41" w:rsidP="004E1C4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Исследовательская деятельность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средством освоения действительности и его главные цели – установление истины, развитие умения работать с информацией, формирование исследовательского стиля мышления.            Особенно это актуально для учащихся начальной школы, поскольку именно на этом этапе учебная деятельность является ведущей и определяет развитие главных познавательных особенностей развивающейся личности. Результатом этой деятельности является формирование познавательных мотивов, исследовательских умений, субъективно новых для учащихся знаний и способов деятельности.  </w:t>
      </w:r>
    </w:p>
    <w:p w:rsidR="004E1C41" w:rsidRPr="007A02E1" w:rsidRDefault="004E1C41" w:rsidP="004E1C4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Исследовательская практика ребенка интенсивно может развиваться в сфере дополнительного образования на внеклассных и внеурочных занятиях.     Исследовательская деятельность позволяет привлекать к работе разные категории участников образовательного процесса (учащихся, родителей, учителей), создает условия для работы с семьей, общения 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детей и взрослых, их самовыражения и самоутверждения, развития творческих способностей, предоставляет возможность для отдыха и удовлетворения своих потребностей.</w:t>
      </w:r>
    </w:p>
    <w:p w:rsidR="004E1C41" w:rsidRPr="007A02E1" w:rsidRDefault="004E1C41" w:rsidP="004E1C41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возникла идея объединить детей и взрослых для обучения их исследовательской деятельности.  </w:t>
      </w:r>
    </w:p>
    <w:p w:rsidR="004E1C41" w:rsidRPr="007A02E1" w:rsidRDefault="004E1C41" w:rsidP="004E1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 </w:t>
      </w:r>
      <w:r w:rsidRPr="007A02E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Ценность программы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заключается в том, что учащиеся   получают возможность посмотреть на различные проблемы с позиции ученых, ощутить весь спектр требований к научному исследованию.</w:t>
      </w:r>
    </w:p>
    <w:p w:rsidR="004E1C41" w:rsidRPr="007A02E1" w:rsidRDefault="004E1C41" w:rsidP="004E1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Ее </w:t>
      </w:r>
      <w:r w:rsidRPr="007A02E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основывается на интересе, потребностях учащихся и их родителей. В программе удачно сочетаются взаимодействие школы с семьей, творчество и развитие, эмоциональное благополучие детей и взрослых. Она способствует ознакомлению с организацией коллективного и индивидуального исследования, обучению в действии, побуждает к наблюдениям и экспериментированию, опирается на собственный жизненный опыт, позволяет чередовать коллективную и индивидуальную деятельность.</w:t>
      </w:r>
    </w:p>
    <w:p w:rsidR="004E1C41" w:rsidRPr="007A02E1" w:rsidRDefault="004E1C41" w:rsidP="004E1C4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4E1C41" w:rsidRPr="007A02E1" w:rsidRDefault="004E1C41" w:rsidP="004E1C4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Программа позволяет реализовать актуальные в настоящее время </w:t>
      </w:r>
      <w:proofErr w:type="spellStart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личностно  </w:t>
      </w:r>
      <w:proofErr w:type="gramStart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ориентированный</w:t>
      </w:r>
      <w:proofErr w:type="gram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</w:t>
      </w:r>
      <w:proofErr w:type="spellStart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подходы.  </w:t>
      </w:r>
    </w:p>
    <w:p w:rsidR="004F3090" w:rsidRPr="007A02E1" w:rsidRDefault="004F3090" w:rsidP="004F3090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ar-SA"/>
        </w:rPr>
      </w:pPr>
    </w:p>
    <w:p w:rsidR="004F3090" w:rsidRPr="007A02E1" w:rsidRDefault="004F3090" w:rsidP="004F3090">
      <w:pPr>
        <w:widowControl w:val="0"/>
        <w:tabs>
          <w:tab w:val="left" w:pos="0"/>
          <w:tab w:val="left" w:pos="9781"/>
        </w:tabs>
        <w:suppressAutoHyphens/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vanish/>
          <w:kern w:val="2"/>
          <w:sz w:val="24"/>
          <w:szCs w:val="24"/>
          <w:lang w:eastAsia="ar-SA"/>
        </w:rPr>
      </w:pPr>
    </w:p>
    <w:p w:rsidR="004F3090" w:rsidRPr="007A02E1" w:rsidRDefault="004F3090" w:rsidP="004F3090">
      <w:pPr>
        <w:widowControl w:val="0"/>
        <w:tabs>
          <w:tab w:val="left" w:pos="0"/>
          <w:tab w:val="left" w:pos="9781"/>
        </w:tabs>
        <w:suppressAutoHyphens/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</w:rPr>
      </w:pPr>
      <w:r w:rsidRPr="007A02E1">
        <w:rPr>
          <w:rFonts w:ascii="Times New Roman" w:eastAsia="Arial Unicode MS" w:hAnsi="Times New Roman" w:cs="Times New Roman"/>
          <w:vanish/>
          <w:kern w:val="2"/>
          <w:sz w:val="24"/>
          <w:szCs w:val="24"/>
          <w:lang w:eastAsia="ar-SA"/>
        </w:rPr>
        <w:t xml:space="preserve">ЗСФр </w:t>
      </w:r>
    </w:p>
    <w:p w:rsidR="004F3090" w:rsidRPr="007A02E1" w:rsidRDefault="004F3090" w:rsidP="004F309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Цели: </w:t>
      </w:r>
    </w:p>
    <w:p w:rsidR="004F3090" w:rsidRPr="007A02E1" w:rsidRDefault="004F3090" w:rsidP="004F309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7A02E1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Формирование у учащихся научных представлений о химии в повседневной жизни человека через пробуждение интереса и развитие профессиональных склонностей к предмету химия. </w:t>
      </w:r>
      <w:r w:rsidR="004E1C41"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успешного освоения учениками основ исследовательской деятельности.</w:t>
      </w:r>
    </w:p>
    <w:p w:rsidR="004F3090" w:rsidRPr="007A02E1" w:rsidRDefault="004F3090" w:rsidP="000E59E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4F3090" w:rsidRPr="007A02E1" w:rsidRDefault="004F3090" w:rsidP="004F3090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</w:rPr>
      </w:pPr>
      <w:r w:rsidRPr="007A02E1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</w:rPr>
        <w:tab/>
        <w:t>Задачи:</w:t>
      </w:r>
    </w:p>
    <w:p w:rsidR="004F3090" w:rsidRPr="007A02E1" w:rsidRDefault="004F3090" w:rsidP="004F3090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7A02E1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</w:rPr>
        <w:tab/>
      </w:r>
    </w:p>
    <w:p w:rsidR="004F3090" w:rsidRPr="007A02E1" w:rsidRDefault="004F3090" w:rsidP="004F3090">
      <w:pPr>
        <w:widowControl w:val="0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7A02E1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расширить кругозор учащихся о мире веществ;</w:t>
      </w:r>
    </w:p>
    <w:p w:rsidR="004F3090" w:rsidRPr="007A02E1" w:rsidRDefault="004F3090" w:rsidP="004F3090">
      <w:pPr>
        <w:widowControl w:val="0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7A02E1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использовать теоретические знания по химии на практике;</w:t>
      </w:r>
    </w:p>
    <w:p w:rsidR="004F3090" w:rsidRPr="007A02E1" w:rsidRDefault="004F3090" w:rsidP="004F3090">
      <w:pPr>
        <w:widowControl w:val="0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7A02E1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обучить технике безопасности при выполнении химических реакций;</w:t>
      </w:r>
    </w:p>
    <w:p w:rsidR="004F3090" w:rsidRPr="007A02E1" w:rsidRDefault="004F3090" w:rsidP="004F3090">
      <w:pPr>
        <w:widowControl w:val="0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lang w:eastAsia="ar-SA"/>
        </w:rPr>
      </w:pPr>
      <w:r w:rsidRPr="007A02E1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сформировать навыки выполнения проектов с использованием ИКТ.</w:t>
      </w:r>
    </w:p>
    <w:p w:rsidR="004F3090" w:rsidRPr="007A02E1" w:rsidRDefault="004F3090" w:rsidP="004F3090">
      <w:pPr>
        <w:widowControl w:val="0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7A02E1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способствовать развитию творческих способностей обучающихся;</w:t>
      </w:r>
    </w:p>
    <w:p w:rsidR="004E1C41" w:rsidRPr="007A02E1" w:rsidRDefault="004E1C41" w:rsidP="004E1C41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  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формировать представление об исследовательском обучении как ведущем способе  учебной деятельности;</w:t>
      </w:r>
    </w:p>
    <w:p w:rsidR="004E1C41" w:rsidRPr="007A02E1" w:rsidRDefault="004E1C41" w:rsidP="004E1C41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  обучать специальным знаниям, необходимым для проведения самостоятельных исследований;</w:t>
      </w:r>
    </w:p>
    <w:p w:rsidR="004E1C41" w:rsidRPr="007A02E1" w:rsidRDefault="004E1C41" w:rsidP="004E1C41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формировать и развивать умения и навыки исследовательского поиска;</w:t>
      </w:r>
    </w:p>
    <w:p w:rsidR="004E1C41" w:rsidRPr="007A02E1" w:rsidRDefault="004E1C41" w:rsidP="004E1C41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3090" w:rsidRPr="007A02E1" w:rsidRDefault="004F3090" w:rsidP="004E1C4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F3090" w:rsidRDefault="004F3090" w:rsidP="004F3090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</w:p>
    <w:p w:rsidR="000E59E9" w:rsidRDefault="000E59E9" w:rsidP="004F3090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</w:p>
    <w:p w:rsidR="000E59E9" w:rsidRDefault="000E59E9" w:rsidP="004F3090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</w:p>
    <w:p w:rsidR="000E59E9" w:rsidRDefault="000E59E9" w:rsidP="004F3090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</w:p>
    <w:p w:rsidR="000E59E9" w:rsidRDefault="000E59E9" w:rsidP="004F3090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</w:p>
    <w:p w:rsidR="000E59E9" w:rsidRDefault="000E59E9" w:rsidP="004F3090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</w:p>
    <w:p w:rsidR="000E59E9" w:rsidRDefault="000E59E9" w:rsidP="004F3090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</w:p>
    <w:p w:rsidR="000E59E9" w:rsidRPr="007A02E1" w:rsidRDefault="000E59E9" w:rsidP="004F3090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</w:p>
    <w:p w:rsidR="004F3090" w:rsidRPr="007A02E1" w:rsidRDefault="004F3090" w:rsidP="004F30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Ценностные ориентиры содержания  курса </w:t>
      </w:r>
      <w:r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« Химия вокруг нас</w:t>
      </w:r>
      <w:r w:rsidR="000F5639"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основами проектирования</w:t>
      </w:r>
      <w:r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4F3090" w:rsidRPr="007A02E1" w:rsidRDefault="004F3090" w:rsidP="004F30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Основу познавательных ценностей составляют научные знания, научные методы познания. Познавательные ценностные ориентации, формируемые в процессе изучения химии, проявляются в признании: </w:t>
      </w:r>
    </w:p>
    <w:p w:rsidR="004F3090" w:rsidRPr="007A02E1" w:rsidRDefault="004F3090" w:rsidP="004F3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-ценности научного знания, его практической значимости, достоверности;</w:t>
      </w:r>
    </w:p>
    <w:p w:rsidR="004F3090" w:rsidRPr="007A02E1" w:rsidRDefault="004F3090" w:rsidP="004F3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-ценности химических методов исследования живой и неживой природы.</w:t>
      </w:r>
    </w:p>
    <w:p w:rsidR="004F3090" w:rsidRPr="007A02E1" w:rsidRDefault="004F3090" w:rsidP="004F3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ценностных ориентаций содержания курса химии позволяет сформировать:</w:t>
      </w:r>
    </w:p>
    <w:p w:rsidR="004F3090" w:rsidRPr="007A02E1" w:rsidRDefault="004F3090" w:rsidP="004F3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-уважительное отношение к созидательной, творческой деятельности;</w:t>
      </w:r>
    </w:p>
    <w:p w:rsidR="004F3090" w:rsidRPr="007A02E1" w:rsidRDefault="004F3090" w:rsidP="004F3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-понимание необходимости здорового образа жизни;</w:t>
      </w:r>
    </w:p>
    <w:p w:rsidR="004F3090" w:rsidRPr="007A02E1" w:rsidRDefault="004F3090" w:rsidP="004F3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-потребность в безусловном выполнении правил безопасного использования веществ в повседневной жизни;</w:t>
      </w:r>
    </w:p>
    <w:p w:rsidR="004F3090" w:rsidRPr="007A02E1" w:rsidRDefault="004F3090" w:rsidP="004F3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-сознательный выбор будущей профессиональной деятельности.</w:t>
      </w:r>
    </w:p>
    <w:p w:rsidR="004F3090" w:rsidRPr="007A02E1" w:rsidRDefault="004F3090" w:rsidP="004F3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Коммуникативные ценностные ориентации курса способствуют:</w:t>
      </w:r>
    </w:p>
    <w:p w:rsidR="004F3090" w:rsidRPr="007A02E1" w:rsidRDefault="004F3090" w:rsidP="004F3090">
      <w:p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-правильному использованию химической терминологии и символики;</w:t>
      </w:r>
    </w:p>
    <w:p w:rsidR="004F3090" w:rsidRPr="007A02E1" w:rsidRDefault="004F3090" w:rsidP="004F3090">
      <w:p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-развитию потребности вести диалог, выслушивать мнение оппонента, участвовать в дискуссии;</w:t>
      </w:r>
    </w:p>
    <w:p w:rsidR="004F3090" w:rsidRDefault="004F3090" w:rsidP="004F3090">
      <w:p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-развитию умения открыто </w:t>
      </w:r>
      <w:proofErr w:type="gramStart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</w:t>
      </w:r>
      <w:proofErr w:type="gram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аргументировано отстаивать свою точку зрения. </w:t>
      </w:r>
    </w:p>
    <w:p w:rsidR="008C5239" w:rsidRPr="007A02E1" w:rsidRDefault="008C5239" w:rsidP="004F3090">
      <w:p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5239" w:rsidRPr="008C5239" w:rsidRDefault="008C5239" w:rsidP="008C52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8C523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Формы организации внеурочной деятельности</w:t>
      </w:r>
    </w:p>
    <w:p w:rsidR="008C5239" w:rsidRPr="008C5239" w:rsidRDefault="008C5239" w:rsidP="008C5239">
      <w:pPr>
        <w:numPr>
          <w:ilvl w:val="0"/>
          <w:numId w:val="33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Круглые столы</w:t>
      </w:r>
    </w:p>
    <w:p w:rsidR="008C5239" w:rsidRPr="008C5239" w:rsidRDefault="008C5239" w:rsidP="008C5239">
      <w:pPr>
        <w:numPr>
          <w:ilvl w:val="0"/>
          <w:numId w:val="33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Конференции</w:t>
      </w:r>
    </w:p>
    <w:p w:rsidR="008C5239" w:rsidRPr="008C5239" w:rsidRDefault="008C5239" w:rsidP="008C5239">
      <w:pPr>
        <w:numPr>
          <w:ilvl w:val="0"/>
          <w:numId w:val="33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Диспуты</w:t>
      </w:r>
    </w:p>
    <w:p w:rsidR="008C5239" w:rsidRPr="008C5239" w:rsidRDefault="008C5239" w:rsidP="008C5239">
      <w:pPr>
        <w:numPr>
          <w:ilvl w:val="0"/>
          <w:numId w:val="33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журналы</w:t>
      </w:r>
    </w:p>
    <w:p w:rsidR="008C5239" w:rsidRPr="008C5239" w:rsidRDefault="008C5239" w:rsidP="008C5239">
      <w:pPr>
        <w:numPr>
          <w:ilvl w:val="0"/>
          <w:numId w:val="33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Олимпиады</w:t>
      </w:r>
    </w:p>
    <w:p w:rsidR="008C5239" w:rsidRPr="008C5239" w:rsidRDefault="008C5239" w:rsidP="008C5239">
      <w:pPr>
        <w:numPr>
          <w:ilvl w:val="0"/>
          <w:numId w:val="33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Соревнования</w:t>
      </w:r>
    </w:p>
    <w:p w:rsidR="008C5239" w:rsidRPr="008C5239" w:rsidRDefault="008C5239" w:rsidP="008C5239">
      <w:pPr>
        <w:numPr>
          <w:ilvl w:val="0"/>
          <w:numId w:val="33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</w:p>
    <w:p w:rsidR="008C5239" w:rsidRDefault="008C5239" w:rsidP="008C5239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Занятия, в том числе дистанционные</w:t>
      </w:r>
    </w:p>
    <w:p w:rsidR="008C5239" w:rsidRPr="008C5239" w:rsidRDefault="008C5239" w:rsidP="008C523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5239" w:rsidRPr="007A02E1" w:rsidRDefault="008C5239" w:rsidP="008C5239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5239" w:rsidRPr="000A08CB" w:rsidRDefault="008C5239" w:rsidP="008C523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b/>
          <w:sz w:val="24"/>
          <w:szCs w:val="24"/>
        </w:rPr>
        <w:t>Формы учёта рабочей программы воспитания в рабочей программе по химии</w:t>
      </w:r>
    </w:p>
    <w:p w:rsidR="008C5239" w:rsidRPr="000A08CB" w:rsidRDefault="008C5239" w:rsidP="008C523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C5239" w:rsidRPr="000A08CB" w:rsidRDefault="008C5239" w:rsidP="008C5239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воспитания МОУ СОШ №5 </w:t>
      </w:r>
      <w:proofErr w:type="gramStart"/>
      <w:r w:rsidRPr="000A08CB">
        <w:rPr>
          <w:rFonts w:ascii="Times New Roman" w:eastAsia="Times New Roman" w:hAnsi="Times New Roman" w:cs="Times New Roman"/>
          <w:sz w:val="24"/>
          <w:szCs w:val="24"/>
        </w:rPr>
        <w:t>реализуется</w:t>
      </w:r>
      <w:proofErr w:type="gramEnd"/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 в том числе и через использование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оспитательного потенциала курса </w:t>
      </w: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 химии.  Эта работа осуществляется в следующих формах: </w:t>
      </w:r>
      <w:r w:rsidRPr="000A08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C5239" w:rsidRPr="000A08CB" w:rsidRDefault="008C5239" w:rsidP="008C5239">
      <w:pPr>
        <w:numPr>
          <w:ilvl w:val="0"/>
          <w:numId w:val="31"/>
        </w:numPr>
        <w:spacing w:after="12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Побуждение </w:t>
      </w:r>
      <w:proofErr w:type="gramStart"/>
      <w:r w:rsidRPr="000A08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8C5239" w:rsidRPr="000A08CB" w:rsidRDefault="008C5239" w:rsidP="008C5239">
      <w:pPr>
        <w:spacing w:after="9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Segoe UI Symbol" w:eastAsia="Segoe UI Symbol" w:hAnsi="Segoe UI Symbol" w:cs="Segoe UI Symbol"/>
          <w:sz w:val="24"/>
          <w:szCs w:val="24"/>
          <w:lang w:val="en-US"/>
        </w:rPr>
        <w:t></w:t>
      </w:r>
      <w:r w:rsidRPr="000A08CB">
        <w:rPr>
          <w:rFonts w:ascii="Arial" w:eastAsia="Arial" w:hAnsi="Arial" w:cs="Arial"/>
          <w:sz w:val="24"/>
          <w:szCs w:val="24"/>
        </w:rPr>
        <w:t xml:space="preserve"> </w:t>
      </w: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явлений, событий через:  </w:t>
      </w:r>
    </w:p>
    <w:p w:rsidR="008C5239" w:rsidRPr="000A08CB" w:rsidRDefault="008C5239" w:rsidP="008C5239">
      <w:pPr>
        <w:tabs>
          <w:tab w:val="center" w:pos="1510"/>
          <w:tab w:val="center" w:pos="3455"/>
          <w:tab w:val="center" w:pos="5126"/>
          <w:tab w:val="center" w:pos="6893"/>
          <w:tab w:val="right" w:pos="9642"/>
        </w:tabs>
        <w:spacing w:after="0" w:line="240" w:lineRule="auto"/>
        <w:ind w:left="-15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Segoe UI Symbol" w:eastAsia="Segoe UI Symbol" w:hAnsi="Segoe UI Symbol" w:cs="Segoe UI Symbol"/>
          <w:sz w:val="24"/>
          <w:szCs w:val="24"/>
          <w:lang w:val="en-US"/>
        </w:rPr>
        <w:t></w:t>
      </w:r>
      <w:r w:rsidRPr="000A08CB">
        <w:rPr>
          <w:rFonts w:ascii="Arial" w:eastAsia="Arial" w:hAnsi="Arial" w:cs="Arial"/>
          <w:sz w:val="24"/>
          <w:szCs w:val="24"/>
        </w:rPr>
        <w:t xml:space="preserve"> </w:t>
      </w:r>
      <w:r w:rsidRPr="000A08CB">
        <w:rPr>
          <w:rFonts w:ascii="Arial" w:eastAsia="Arial" w:hAnsi="Arial" w:cs="Arial"/>
          <w:sz w:val="24"/>
          <w:szCs w:val="24"/>
        </w:rPr>
        <w:tab/>
      </w:r>
      <w:proofErr w:type="gramStart"/>
      <w:r w:rsidRPr="000A08CB">
        <w:rPr>
          <w:rFonts w:ascii="Times New Roman" w:eastAsia="Times New Roman" w:hAnsi="Times New Roman" w:cs="Times New Roman"/>
          <w:sz w:val="24"/>
          <w:szCs w:val="24"/>
        </w:rPr>
        <w:t>демонстрацию</w:t>
      </w:r>
      <w:proofErr w:type="gramEnd"/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8CB">
        <w:rPr>
          <w:rFonts w:ascii="Times New Roman" w:eastAsia="Times New Roman" w:hAnsi="Times New Roman" w:cs="Times New Roman"/>
          <w:sz w:val="24"/>
          <w:szCs w:val="24"/>
        </w:rPr>
        <w:tab/>
        <w:t xml:space="preserve">обучающимся </w:t>
      </w:r>
      <w:r w:rsidRPr="000A08CB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примеров </w:t>
      </w:r>
      <w:r w:rsidRPr="000A08CB">
        <w:rPr>
          <w:rFonts w:ascii="Times New Roman" w:eastAsia="Times New Roman" w:hAnsi="Times New Roman" w:cs="Times New Roman"/>
          <w:sz w:val="24"/>
          <w:szCs w:val="24"/>
        </w:rPr>
        <w:tab/>
        <w:t xml:space="preserve">ответственного, </w:t>
      </w:r>
      <w:r w:rsidRPr="000A08CB">
        <w:rPr>
          <w:rFonts w:ascii="Times New Roman" w:eastAsia="Times New Roman" w:hAnsi="Times New Roman" w:cs="Times New Roman"/>
          <w:sz w:val="24"/>
          <w:szCs w:val="24"/>
        </w:rPr>
        <w:tab/>
        <w:t xml:space="preserve">гражданского </w:t>
      </w:r>
    </w:p>
    <w:p w:rsidR="008C5239" w:rsidRPr="000A08CB" w:rsidRDefault="008C5239" w:rsidP="008C5239">
      <w:pPr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поведения, проявления человеколюбия и добросердечности </w:t>
      </w:r>
    </w:p>
    <w:p w:rsidR="008C5239" w:rsidRPr="000A08CB" w:rsidRDefault="008C5239" w:rsidP="008C5239">
      <w:pPr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— обращение внимания на нравственные аспекты научных открытий, которые изучаются в данный момент на уроке; на ярких деятелей культуры, ученых, политиков,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8C5239" w:rsidRPr="000A08CB" w:rsidRDefault="008C5239" w:rsidP="008C5239">
      <w:pPr>
        <w:spacing w:after="50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— использование на уроках информации, затрагивающей важные социальные, нравственные, этические вопросы  </w:t>
      </w:r>
    </w:p>
    <w:p w:rsidR="008C5239" w:rsidRPr="000A08CB" w:rsidRDefault="008C5239" w:rsidP="008C5239">
      <w:pPr>
        <w:numPr>
          <w:ilvl w:val="0"/>
          <w:numId w:val="32"/>
        </w:numPr>
        <w:spacing w:after="50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  </w:t>
      </w:r>
    </w:p>
    <w:p w:rsidR="008C5239" w:rsidRPr="000A08CB" w:rsidRDefault="008C5239" w:rsidP="008C5239">
      <w:pPr>
        <w:numPr>
          <w:ilvl w:val="0"/>
          <w:numId w:val="32"/>
        </w:numPr>
        <w:spacing w:after="49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лицам. </w:t>
      </w:r>
    </w:p>
    <w:p w:rsidR="008C5239" w:rsidRPr="000A08CB" w:rsidRDefault="008C5239" w:rsidP="008C5239">
      <w:pPr>
        <w:numPr>
          <w:ilvl w:val="0"/>
          <w:numId w:val="32"/>
        </w:numPr>
        <w:spacing w:after="74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8C5239" w:rsidRPr="000A08CB" w:rsidRDefault="008C5239" w:rsidP="008C5239">
      <w:pPr>
        <w:numPr>
          <w:ilvl w:val="0"/>
          <w:numId w:val="32"/>
        </w:numPr>
        <w:spacing w:after="74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8C5239" w:rsidRPr="000A08CB" w:rsidRDefault="008C5239" w:rsidP="008C5239">
      <w:pPr>
        <w:numPr>
          <w:ilvl w:val="0"/>
          <w:numId w:val="32"/>
        </w:numPr>
        <w:spacing w:after="74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8C5239" w:rsidRPr="000A08CB" w:rsidRDefault="008C5239" w:rsidP="008C5239">
      <w:pPr>
        <w:numPr>
          <w:ilvl w:val="0"/>
          <w:numId w:val="32"/>
        </w:numPr>
        <w:spacing w:after="74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t>Выбор и использование на уроках методов, методик, технологий</w:t>
      </w:r>
      <w:proofErr w:type="gramStart"/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</w:t>
      </w:r>
      <w:r w:rsidRPr="000A08CB">
        <w:rPr>
          <w:rFonts w:ascii="Calibri" w:eastAsia="Calibri" w:hAnsi="Calibri" w:cs="Calibri"/>
          <w:sz w:val="24"/>
          <w:szCs w:val="24"/>
        </w:rPr>
        <w:t xml:space="preserve"> </w:t>
      </w:r>
    </w:p>
    <w:p w:rsidR="008C5239" w:rsidRPr="000A08CB" w:rsidRDefault="008C5239" w:rsidP="008C5239">
      <w:pPr>
        <w:numPr>
          <w:ilvl w:val="0"/>
          <w:numId w:val="32"/>
        </w:numPr>
        <w:spacing w:after="74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8C5239" w:rsidRPr="000A08CB" w:rsidRDefault="008C5239" w:rsidP="008C5239">
      <w:pPr>
        <w:numPr>
          <w:ilvl w:val="0"/>
          <w:numId w:val="32"/>
        </w:numPr>
        <w:spacing w:after="10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8CB">
        <w:rPr>
          <w:rFonts w:ascii="Times New Roman" w:eastAsia="Times New Roman" w:hAnsi="Times New Roman" w:cs="Times New Roman"/>
          <w:sz w:val="24"/>
          <w:szCs w:val="24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8C5239" w:rsidRPr="000A08CB" w:rsidRDefault="008C5239" w:rsidP="008C5239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5239" w:rsidRPr="008C5239" w:rsidRDefault="008C5239" w:rsidP="008C5239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A08CB" w:rsidRDefault="000A08CB" w:rsidP="008071C2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90D" w:rsidRDefault="003B390D" w:rsidP="008071C2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90D" w:rsidRDefault="003B390D" w:rsidP="008071C2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90D" w:rsidRDefault="003B390D" w:rsidP="008071C2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90D" w:rsidRPr="007A02E1" w:rsidRDefault="003B390D" w:rsidP="008071C2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7E1E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Default="004F3090" w:rsidP="008C52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5239" w:rsidRPr="007A02E1" w:rsidRDefault="008C5239" w:rsidP="008C52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рабочей программы</w:t>
      </w:r>
    </w:p>
    <w:p w:rsidR="004F3090" w:rsidRPr="007A02E1" w:rsidRDefault="004F3090" w:rsidP="004F309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bookmark0"/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</w:t>
      </w:r>
    </w:p>
    <w:p w:rsidR="00653D4C" w:rsidRPr="007A02E1" w:rsidRDefault="00653D4C" w:rsidP="00120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</w:t>
      </w: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20785"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Природные источники углеводородов.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Металлы как материал для создания произведений искусства(3 часа)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Позолота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золотобойного искусства и позолоты. Приемы золочения и древнерусской иконописи.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Чугун: и волшебство и вдохновенье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свойства, применение чугуна в изобразительном искусстве, литье из чугуна. Архитектура.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Сталь от оружия до ювелирных изделий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получение стали. Златоуст и Тула – оружейные центры России. Декорирование стали.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Коррозия и памятники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Коррозия металлов. Виды коррозии, выделяемые реставраторами. Проблема сохранения памятников искусства.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Декоративное окрашивание металлов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Декорированное окрашивание меди. Серебрение меди и ее сплавов. Воронение стали. Оксидирование стали.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Химическая викторина «Великие металлы нашего города».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3.Химические вещества – строительные материалы(3 часа)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Известь. Глина. Песок. Цементы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состав, места добычи природных ископаемых Нижегородской области. Виды цемента, определение качества по входящим компонентам.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Бетоны. Строительные растворы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строительных растворов, их классификация, применение, проверка качества методами химического анализа.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Красный глиняный кирпич и силикатный кирпич. </w:t>
      </w:r>
      <w:proofErr w:type="spellStart"/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Гипсокартон</w:t>
      </w:r>
      <w:proofErr w:type="spellEnd"/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Механический состав глин, их классификация. Лечебные свойства глины, применение в медицине. Историческая справка производства кирпича в Ростовской области. Технология производства </w:t>
      </w:r>
      <w:proofErr w:type="spellStart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гипсокартона</w:t>
      </w:r>
      <w:proofErr w:type="spellEnd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, его химический состав.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Древесина - уникальный строительный материал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Ценные виды древесины, химическая обработка древесного строительного материала.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История стеклоделия. Состав и виды стекла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 фараонов, египетская монополия стекольного производства, его химический состав. Классификация стекол, определение прочности и ее зависимость от химических добавок.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Стекольные строительные материалы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Стекловата, ее состав, применение. Проблема современных пластиковых окон.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Знакомство с образцами различных видов керамических изделий  и минералов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химических добавок, определяющих цвет  керамических изделий, бытовые изделия из керамики. Просмотр виртуальной  коллекции минералов.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Экскурсия «Строительные материалы в архитектуре села»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4.Химия и окружающая среда (3часа)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 и биосфера. Уровни экологических проблем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человека в окружающем мире. Основные экологические проблемы </w:t>
      </w:r>
      <w:proofErr w:type="spellStart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рзамаса</w:t>
      </w:r>
      <w:proofErr w:type="spellEnd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Антропогенные источники загрязнения окружающей среды в г. Арзамасе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окружающей среды. Основные источники загрязнения Ростовской области.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Понятие о ПДК (предельно допустимых концентрациях) вредных веществ </w:t>
      </w:r>
      <w:proofErr w:type="gramStart"/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атмосфере, воде, пищевых продуктах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Канцерогены в продуктах питания, их обнаружение и выяснение действия на организм.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Выбросы предприятий города Ростов-на-Дону.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Очистка сточных вод (физическая, химическая, биологическая)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Характеристика и описание  методов очистки сточных вод. Домашние фильтры, их классификация.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Нефть, уголь и экологические проблемы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состав природных углеводородных ископаемых, основные экологические проблемы их использования.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Сообщения учащихся о проблемах окружающей среды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5. Химия и питание (3 часа)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Значение правильной организации питания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рационов питания. Причины нарушения обмена веществ.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Неорганические вещества, используемые в питании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Поваренная соль, пищевая сода их химический состав и свойства, влияние на организм человека.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Химический состав пищевых продуктов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химического состава продуктов питания, выявление вредных компонентов, исключение продуктов питания с вредными веществами из рациона, замена на более качественны продукты.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Продукты долгого хранения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хранения продуктов, правила использования замороженных продуктов.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Сладости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Нормирование потребления продуктов, содержащих глюкозу. Влияние шоколада на деятельность мозговых центров.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Пряности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Историческая справка появления специй в России, основные пряности, используемые при приготовлении пищи, их влияние на пищеварительный тракт. Понятие вкус пищи.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Пищевые добавки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 активные вещества, включение их в рацион питания. Химические компоненты, входящие в их состав, влияние на общее самочувствие.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Получение искусственных пищевых продуктов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Продукты питания, содержащие генетически модифицированные вещества, их влияние на репродуктивную сферу.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Комплексное использование компонентов пищи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питание, его значение для здоровья. Вымывание отдельных химических элементов; включение в рацион биологически активных компонентов.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Экскурсия на хлебозавод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6. Препараты бытовой химии в нашем доме(3 часа)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 безопасности хранения и использования препаратов бытовой химии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хранения препаратов бытовой химии, техника работы с ними, первая помощь при отравлениях.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Состав и практическое использование растворителей. Меры предосторожности в работе с огнеопасными веществами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состав растворителей, определение их качества по составу. Причины горючести растворителей, способы их тушения.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Мел, гипс, известняк. Состав, свойства. Полезные советы по практическому использованию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Химические формулы природных строительных материалов, основные месторождения, способы добычи.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Полиэтилен, оргстекло, пенопласт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проблемы использования современных </w:t>
      </w:r>
      <w:proofErr w:type="spellStart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полиматериалов</w:t>
      </w:r>
      <w:proofErr w:type="spellEnd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химический состав, способы получения и утилизация.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Лавсан, капрон, нитрон, хлорин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состав, сферы применения, способы утилизации.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Химчистка на дому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нашатырного спирта для очистки пятен, применение отбеливателей с активным озоном.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Составление сборника полезных советов «Хорошая хозяйка (хозяин)»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</w:t>
      </w:r>
      <w:r w:rsidR="00327AAB" w:rsidRPr="007A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ел 7. Химия и медицина 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 истории  медицины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лекарства до врачебной практики. Первые препараты на травяной основе.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Агрессивная  перекись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Особенности  состава  и  строения  перекиси  водорода,  химические  свойства.  Медицинское  применение  пероксида  водорода.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Глюкоза – источник  энергии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 глюкозы  в качестве  медицинского  препарата.  Биологическое  объяснение  использования глюкозы  в медицине.  Химическая  природа  глюкозы.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Ионы  натрия  на  службе  здоровья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Хлорид  натрия – один  из  основных  компонентов  плазмы  крови.  </w:t>
      </w:r>
      <w:proofErr w:type="spellStart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Физраствор</w:t>
      </w:r>
      <w:proofErr w:type="spellEnd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Медицинское применение  </w:t>
      </w:r>
      <w:proofErr w:type="spellStart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физраствора</w:t>
      </w:r>
      <w:proofErr w:type="spellEnd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Обезвоживание  организма.  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Всем известный  аспирин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Сложная химическая  формула  аспирина.  Лечебные свойства аспирин.  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Любимые  поливитамины. Элементы  жизни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Биологическая  роль  витаминов.  Витамины – медицинские  препараты.  Химическая  природа  витаминов.  Сочетание  витаминов  и  микроэлементов.  Потребность организма  человека  в микроэлементах.  Роль  микроэлементов  в  жизнедеятельности организма.    Элементы жизни.  Поговорим  подробней  о железе.  Малокровие.  Уровень  гемоглобина.  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Необычные  способности  медицинских  препаратов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Фенолфталеин – химический  индикатор.  Уротропин – ингибитор  коррозии.  </w:t>
      </w:r>
      <w:proofErr w:type="spellStart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Ризорцин</w:t>
      </w:r>
      <w:proofErr w:type="spellEnd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(тимол) – медицинский  препарат и определитель углеводов.  Фенол – природное  дезинфицирующее  вещество  и  ядохимикат.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Экскурсия в больницу 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8.Химия</w:t>
      </w:r>
      <w:r w:rsidR="00327AAB"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косметика 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История косметики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Возникновение профессиональной косметологии, основные наборы косметолога. Естественная или химическая красота.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Бархатистая кожа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Химический состав кремов для лица и рук. Глицери</w:t>
      </w:r>
      <w:proofErr w:type="gramStart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н-</w:t>
      </w:r>
      <w:proofErr w:type="gramEnd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важнейший компонент смягчения кожи.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Декоративный макияж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Влияние цветных теней на кожу век, причины аллергий на косметическую пудру.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Империя ароматов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Химизм запаха. Диффузия. Цветочные и мускусные компоненты туалетных вод.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Золотистый локон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современных шампуней, правила использования шампуней, содержащих гель для тела. Причины облысения.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Сообщения учащихся о косметических препаратах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9. Химия и эко</w:t>
      </w:r>
      <w:r w:rsidR="00327AAB"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логическая безопасность 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Химические выбросы предприятий города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 города Арзамаса. Основные выбросы и их влияние на </w:t>
      </w:r>
      <w:proofErr w:type="gramStart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</w:t>
      </w:r>
      <w:proofErr w:type="gramEnd"/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окружающую среду.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Заболевания человека, вызванные загрязнением окружающей среды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Аллергии: приобретенные и врожденные. Астма – болезнь дыхательных путей. Способы улучшения экологической обстановки Ростовской области. 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Влияние радиации на организм человека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Фоновый уровень радиации. Генетические изменения организма. Измерение радиационного фона.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Кислотные дожди как результат деятельности человечества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Причины возникновения кислотных дождей. Основные кислоты, образующие дожди антропогенного характера. Влияние кислотных дождей на окружающую среду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Смог - химический апокалипсис наших дней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смога, его химический и физический состав. Заболевания, вызванные  частицами смога. Источники возникновения смога.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Соли и их применение в быту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Неорганические соли, применяемые для приготовления пищи. Обнаружение солей в средствах для мытья посуды по составу.</w:t>
      </w:r>
    </w:p>
    <w:p w:rsidR="00653D4C" w:rsidRPr="007A02E1" w:rsidRDefault="00653D4C" w:rsidP="00653D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Проведение школьной акции: «За химическую безопасность родного края!»</w:t>
      </w:r>
    </w:p>
    <w:p w:rsidR="004F3090" w:rsidRPr="007A02E1" w:rsidRDefault="004F3090" w:rsidP="00466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3090" w:rsidRPr="007A02E1" w:rsidRDefault="004F3090" w:rsidP="00EE19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3090" w:rsidRPr="007A02E1" w:rsidRDefault="004F3090" w:rsidP="00EE1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Направления проектной деятельности </w:t>
      </w:r>
      <w:proofErr w:type="gramStart"/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4F3090" w:rsidRPr="007A02E1" w:rsidRDefault="004F3090" w:rsidP="00EE1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«</w:t>
      </w:r>
      <w:r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Химия вокруг нас</w:t>
      </w:r>
      <w:r w:rsidR="008C52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основами проектирования</w:t>
      </w:r>
      <w:r w:rsidR="001A7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10 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класса</w:t>
      </w:r>
    </w:p>
    <w:p w:rsidR="004F3090" w:rsidRPr="007A02E1" w:rsidRDefault="004F3090" w:rsidP="004F309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4F3090" w:rsidRPr="007A02E1" w:rsidTr="004F3090">
        <w:tc>
          <w:tcPr>
            <w:tcW w:w="3190" w:type="dxa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3190" w:type="dxa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3191" w:type="dxa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4F3090" w:rsidRPr="007A02E1" w:rsidTr="004F3090">
        <w:tc>
          <w:tcPr>
            <w:tcW w:w="3190" w:type="dxa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Предметный проект</w:t>
            </w:r>
          </w:p>
        </w:tc>
        <w:tc>
          <w:tcPr>
            <w:tcW w:w="3190" w:type="dxa"/>
          </w:tcPr>
          <w:p w:rsidR="004F3090" w:rsidRPr="007A02E1" w:rsidRDefault="0000491B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процессы при производстве электроэнергии</w:t>
            </w:r>
          </w:p>
        </w:tc>
        <w:tc>
          <w:tcPr>
            <w:tcW w:w="3191" w:type="dxa"/>
          </w:tcPr>
          <w:p w:rsidR="004F3090" w:rsidRPr="007A02E1" w:rsidRDefault="0000491B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10.02.2026</w:t>
            </w:r>
          </w:p>
        </w:tc>
      </w:tr>
      <w:tr w:rsidR="004F3090" w:rsidRPr="007A02E1" w:rsidTr="004F3090">
        <w:tc>
          <w:tcPr>
            <w:tcW w:w="3190" w:type="dxa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Предметный проект</w:t>
            </w:r>
          </w:p>
        </w:tc>
        <w:tc>
          <w:tcPr>
            <w:tcW w:w="3190" w:type="dxa"/>
          </w:tcPr>
          <w:p w:rsidR="004F3090" w:rsidRPr="007A02E1" w:rsidRDefault="0000491B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Курение-вред организму</w:t>
            </w:r>
          </w:p>
        </w:tc>
        <w:tc>
          <w:tcPr>
            <w:tcW w:w="3191" w:type="dxa"/>
          </w:tcPr>
          <w:p w:rsidR="004F3090" w:rsidRPr="007A02E1" w:rsidRDefault="0000491B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10.02.2026</w:t>
            </w:r>
          </w:p>
        </w:tc>
      </w:tr>
      <w:tr w:rsidR="004A5E7C" w:rsidRPr="007A02E1" w:rsidTr="004F3090">
        <w:tc>
          <w:tcPr>
            <w:tcW w:w="3190" w:type="dxa"/>
          </w:tcPr>
          <w:p w:rsidR="004A5E7C" w:rsidRPr="007A02E1" w:rsidRDefault="004A5E7C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Предметный проект</w:t>
            </w:r>
          </w:p>
        </w:tc>
        <w:tc>
          <w:tcPr>
            <w:tcW w:w="3190" w:type="dxa"/>
          </w:tcPr>
          <w:p w:rsidR="004A5E7C" w:rsidRPr="007A02E1" w:rsidRDefault="0000491B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удивительное вещество</w:t>
            </w:r>
          </w:p>
        </w:tc>
        <w:tc>
          <w:tcPr>
            <w:tcW w:w="3191" w:type="dxa"/>
          </w:tcPr>
          <w:p w:rsidR="004A5E7C" w:rsidRPr="007A02E1" w:rsidRDefault="0000491B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7.04.2026</w:t>
            </w:r>
          </w:p>
        </w:tc>
      </w:tr>
    </w:tbl>
    <w:p w:rsidR="004F3090" w:rsidRPr="007A02E1" w:rsidRDefault="004F3090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67B" w:rsidRPr="007A02E1" w:rsidRDefault="0030667B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67B" w:rsidRPr="007A02E1" w:rsidRDefault="0030667B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67B" w:rsidRPr="007A02E1" w:rsidRDefault="0030667B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67B" w:rsidRPr="007A02E1" w:rsidRDefault="0030667B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67B" w:rsidRPr="007A02E1" w:rsidRDefault="0030667B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67B" w:rsidRPr="007A02E1" w:rsidRDefault="0030667B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67B" w:rsidRPr="007A02E1" w:rsidRDefault="0030667B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67B" w:rsidRDefault="0030667B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59E9" w:rsidRDefault="000E59E9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59E9" w:rsidRDefault="000E59E9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59E9" w:rsidRDefault="000E59E9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59E9" w:rsidRDefault="000E59E9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59E9" w:rsidRDefault="000E59E9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5239" w:rsidRDefault="008C5239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59E9" w:rsidRPr="007A02E1" w:rsidRDefault="000E59E9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67B" w:rsidRPr="007A02E1" w:rsidRDefault="0030667B" w:rsidP="000F56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0667B" w:rsidRPr="007A02E1" w:rsidRDefault="0030667B" w:rsidP="004F3090">
      <w:pPr>
        <w:spacing w:after="0" w:line="240" w:lineRule="auto"/>
        <w:ind w:left="14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Планируемые результаты при изучении курса «Химия вокруг нас</w:t>
      </w:r>
      <w:r w:rsidR="000F5639"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с основами </w:t>
      </w:r>
      <w:r w:rsidR="000F5639"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>проектирования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»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Личностные результаты: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осознавать единство и целостность окружающего мира, возможности его познаваемости и объяснимости на основе достижений науки;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постепенно выстраивать собственное целостное мировоззрение: осознавать потребность и готовность к самообразованию, в том числе и в рамках самостоятельной деятельности вне школы;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оценивать жизненные ситуации с точки зрения безопасного образа жизни и сохранения здоровья;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оценивать экологический риск взаимоотношений человека и природы.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</w:pPr>
      <w:proofErr w:type="spellStart"/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Метапредметными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результатами</w:t>
      </w:r>
      <w:proofErr w:type="spell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изучения курса «Химия вокруг нас» является формирование универсальных учебных действий (УУД).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>Регулятивные УУД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: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самостоятельно обнаруживать и формулировать учебную проблему, определять цель учебной деятельности;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выдвигать версии решения проблемы, осознавать конечный результат, выбирать из </w:t>
      </w:r>
      <w:proofErr w:type="gramStart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предложенных</w:t>
      </w:r>
      <w:proofErr w:type="gram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искать самостоятельно средства достижения цели;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осуществлять целеполагание, включая постановку новых целей, преобразование практической задачи </w:t>
      </w:r>
      <w:proofErr w:type="gramStart"/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в</w:t>
      </w:r>
      <w:proofErr w:type="gramEnd"/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познавательную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;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составлять (индивидуально или в группе) план решения проблемы;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работая по плану, сверять свои действия с целью и, при необходимости, исправлять ошибки самостоятельно; </w:t>
      </w:r>
    </w:p>
    <w:p w:rsidR="004F3090" w:rsidRPr="007A02E1" w:rsidRDefault="004F3090" w:rsidP="004F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учитывать разные мнения и стремиться к координации различных позиций в сотрудничестве;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в диалоге с учителем совершенствовать самостоятельно выработанные критерии оценки.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Познавательные УУД: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анализировать, 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сравнивать, классифицировать и обобщать факты и явления. Выявлять причины и следствия простых явлений.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осуществлять 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сравнение, классификацию, самостоятельно выбирая основания и критерии для указанных логических операций;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строить </w:t>
      </w:r>
      <w:proofErr w:type="gramStart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логическое  рассуждение</w:t>
      </w:r>
      <w:proofErr w:type="gram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включающее установление причинно-следственных связей.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создавать 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схематические модели с выделением существенных характеристик объекта.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составлять 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тезисы, различные виды планов (простых, сложных и т.п.).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- преобразовывать 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информацию из одного вида в другой (таблицу в текст и пр.).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уметь 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обобщать поняти</w:t>
      </w:r>
      <w:proofErr w:type="gramStart"/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я-</w:t>
      </w:r>
      <w:proofErr w:type="gramEnd"/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осуществлять логическую операцию перехода от понятий с меньшим объемом  понятиям с большим объемом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строить </w:t>
      </w:r>
      <w:proofErr w:type="gramStart"/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логические рассуждения</w:t>
      </w:r>
      <w:proofErr w:type="gramEnd"/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, включающие установление причинно-следственных связей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объяснять явления, процессы, связи и отношения, выявляемые в ходе исследования, осуществлять выбор наиболее эффективных способов решения задач в зависимости от конкретных условий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Коммуникативные УУД: 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уметь формулировать собственное мнение и позицию, аргументировать ее и координировать ее с позиции партнеров в сотрудничестве при выработке общего решения в совместной деятельности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отображать в речи содержание совершаемых действий, как в форме громкой </w:t>
      </w:r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lastRenderedPageBreak/>
        <w:t>социализированной речи, так и в форме внутренней речи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уметь аргументировать свою точку зрения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уметь осуществлять взаимный контроль и оказывать  в сотрудничестве необходимую взаимопомощь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4F3090" w:rsidRPr="007A02E1" w:rsidRDefault="004F3090" w:rsidP="004F309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- </w:t>
      </w:r>
      <w:r w:rsidRPr="007A02E1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уметь работать в группе - устанавливать рабочие отношения, эффективно сотрудничать и способствовать продуктивной кооперации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327AAB" w:rsidRPr="007A02E1" w:rsidRDefault="004F3090" w:rsidP="00327AAB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Предметными результатами 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изучения предмета являются</w:t>
      </w:r>
      <w:r w:rsidR="00327AAB"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:</w:t>
      </w:r>
    </w:p>
    <w:p w:rsidR="004F3090" w:rsidRPr="007A02E1" w:rsidRDefault="00327AAB" w:rsidP="00327AA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Ученик  </w:t>
      </w:r>
      <w:r w:rsidR="004F3090"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</w:t>
      </w: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свойства твёрдых, жидких, газообразных веществ, выделяя их существенные признаки;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описывать состав, свойства и значение (в природе и практической деятельности человека) простых веществ — кислорода и водорода;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пользоваться лабораторным оборудованием и химической посудой;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несложные химические опыты и наблюдения за изменениями свойств веще</w:t>
      </w:r>
      <w:proofErr w:type="gramStart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 пр</w:t>
      </w:r>
      <w:proofErr w:type="gram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оцессе их превращений; соблюдать правила техники безопасности при проведении наблюдений и опытов;</w:t>
      </w:r>
    </w:p>
    <w:p w:rsidR="004F3090" w:rsidRPr="007A02E1" w:rsidRDefault="00327AAB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Ученик </w:t>
      </w:r>
      <w:r w:rsidR="004F3090" w:rsidRPr="007A02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7A02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грамотно обращаться с веществами в повседневной жизни;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7A02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7A02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7A02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 </w:t>
      </w:r>
    </w:p>
    <w:p w:rsidR="004F3090" w:rsidRPr="007A02E1" w:rsidRDefault="004F3090" w:rsidP="004F30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7A02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4E1C41" w:rsidRPr="007A02E1" w:rsidRDefault="004F3090" w:rsidP="004E1C41">
      <w:pPr>
        <w:pStyle w:val="c11"/>
        <w:spacing w:before="0" w:beforeAutospacing="0" w:after="0" w:afterAutospacing="0"/>
        <w:rPr>
          <w:iCs/>
          <w:color w:val="000000"/>
        </w:rPr>
      </w:pPr>
      <w:r w:rsidRPr="007A02E1">
        <w:rPr>
          <w:color w:val="000000"/>
        </w:rPr>
        <w:lastRenderedPageBreak/>
        <w:t>• </w:t>
      </w:r>
      <w:r w:rsidRPr="007A02E1">
        <w:rPr>
          <w:iCs/>
          <w:color w:val="000000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4E1C41" w:rsidRPr="007A02E1" w:rsidRDefault="004E1C41" w:rsidP="004E1C41">
      <w:pPr>
        <w:pStyle w:val="c11"/>
        <w:spacing w:before="0" w:beforeAutospacing="0" w:after="0" w:afterAutospacing="0"/>
        <w:rPr>
          <w:b/>
          <w:color w:val="000000"/>
        </w:rPr>
      </w:pPr>
      <w:r w:rsidRPr="007A02E1">
        <w:rPr>
          <w:i/>
          <w:iCs/>
          <w:color w:val="000000"/>
        </w:rPr>
        <w:t xml:space="preserve"> </w:t>
      </w:r>
      <w:r w:rsidRPr="007A02E1">
        <w:rPr>
          <w:b/>
          <w:i/>
          <w:iCs/>
          <w:color w:val="000000"/>
        </w:rPr>
        <w:t>Обучающиеся должны научиться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видеть проблемы;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ставить вопросы;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выдвигать гипотезы;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давать определение понятиям;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классифицировать;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наблюдать;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проводить эксперименты;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делать умозаключения и выводы;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структурировать материал;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готовить тексты собственных докладов;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■ объяснять, доказывать и защищать свои идеи.</w:t>
      </w:r>
    </w:p>
    <w:p w:rsidR="004E1C41" w:rsidRPr="007A02E1" w:rsidRDefault="004E1C41" w:rsidP="004E1C41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1C41" w:rsidRPr="007A02E1" w:rsidRDefault="004E1C41" w:rsidP="004E1C4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 ходе решения системы проектных задач у школьников могут быть сформированы следующие способности:</w:t>
      </w:r>
    </w:p>
    <w:p w:rsidR="004E1C41" w:rsidRPr="007A02E1" w:rsidRDefault="004E1C41" w:rsidP="004E1C41">
      <w:pPr>
        <w:numPr>
          <w:ilvl w:val="0"/>
          <w:numId w:val="30"/>
        </w:numPr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Рефлексировать (видеть проблему; анализировать </w:t>
      </w:r>
      <w:proofErr w:type="gramStart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сделанное</w:t>
      </w:r>
      <w:proofErr w:type="gram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почему получилось, почему не получилось, видеть трудности, ошибки);</w:t>
      </w:r>
    </w:p>
    <w:p w:rsidR="004E1C41" w:rsidRPr="007A02E1" w:rsidRDefault="004E1C41" w:rsidP="004E1C41">
      <w:pPr>
        <w:numPr>
          <w:ilvl w:val="0"/>
          <w:numId w:val="30"/>
        </w:numPr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Целеполагать</w:t>
      </w:r>
      <w:proofErr w:type="spell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(ставить и удерживать цели);</w:t>
      </w:r>
    </w:p>
    <w:p w:rsidR="004E1C41" w:rsidRPr="007A02E1" w:rsidRDefault="004E1C41" w:rsidP="004E1C41">
      <w:pPr>
        <w:numPr>
          <w:ilvl w:val="0"/>
          <w:numId w:val="30"/>
        </w:numPr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(составлять план своей деятельности);</w:t>
      </w:r>
    </w:p>
    <w:p w:rsidR="004E1C41" w:rsidRPr="007A02E1" w:rsidRDefault="004E1C41" w:rsidP="004E1C41">
      <w:pPr>
        <w:numPr>
          <w:ilvl w:val="0"/>
          <w:numId w:val="30"/>
        </w:numPr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(представлять способ действия в виде модели-схемы, выделяя все существенное и главное);</w:t>
      </w:r>
    </w:p>
    <w:p w:rsidR="004E1C41" w:rsidRPr="007A02E1" w:rsidRDefault="004E1C41" w:rsidP="004E1C41">
      <w:pPr>
        <w:numPr>
          <w:ilvl w:val="0"/>
          <w:numId w:val="30"/>
        </w:numPr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инициативу при поиске способа (способов) решения задачи;</w:t>
      </w:r>
    </w:p>
    <w:p w:rsidR="004E1C41" w:rsidRPr="007A02E1" w:rsidRDefault="004E1C41" w:rsidP="004E1C41">
      <w:pPr>
        <w:numPr>
          <w:ilvl w:val="0"/>
          <w:numId w:val="30"/>
        </w:numPr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4F3090" w:rsidRPr="007A02E1" w:rsidRDefault="004F3090" w:rsidP="004F309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CB1E60" w:rsidRPr="00811A31" w:rsidRDefault="00CB1E60" w:rsidP="00CB1E6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11A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Формы результатов работы обучающихся в рамках освоения курса внеурочной деятельности </w:t>
      </w:r>
      <w:r w:rsidRPr="00811A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Химия вокруг нас с основами проектирования</w:t>
      </w:r>
      <w:r w:rsidRPr="00811A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1A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</w:t>
      </w:r>
    </w:p>
    <w:p w:rsidR="00CB1E60" w:rsidRPr="00811A31" w:rsidRDefault="00CB1E60" w:rsidP="00CB1E6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711"/>
        <w:gridCol w:w="5575"/>
        <w:gridCol w:w="3208"/>
      </w:tblGrid>
      <w:tr w:rsidR="00CB1E60" w:rsidRPr="00811A31" w:rsidTr="00CB1E60">
        <w:tc>
          <w:tcPr>
            <w:tcW w:w="711" w:type="dxa"/>
          </w:tcPr>
          <w:p w:rsidR="00CB1E60" w:rsidRPr="00811A31" w:rsidRDefault="00CB1E60" w:rsidP="00147602">
            <w:pPr>
              <w:suppressAutoHyphens/>
              <w:ind w:left="720"/>
              <w:contextualSpacing/>
              <w:jc w:val="both"/>
              <w:rPr>
                <w:rFonts w:ascii="Calibri" w:eastAsia="Calibri" w:hAnsi="Calibri"/>
                <w:b/>
                <w:bCs/>
                <w:lang w:eastAsia="ar-SA"/>
              </w:rPr>
            </w:pPr>
          </w:p>
        </w:tc>
        <w:tc>
          <w:tcPr>
            <w:tcW w:w="5575" w:type="dxa"/>
          </w:tcPr>
          <w:p w:rsidR="00CB1E60" w:rsidRPr="00811A31" w:rsidRDefault="00CB1E60" w:rsidP="00147602">
            <w:pPr>
              <w:suppressAutoHyphens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811A31">
              <w:rPr>
                <w:b/>
                <w:bCs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3208" w:type="dxa"/>
          </w:tcPr>
          <w:p w:rsidR="00CB1E60" w:rsidRPr="00811A31" w:rsidRDefault="00CB1E60" w:rsidP="00147602">
            <w:pPr>
              <w:suppressAutoHyphens/>
              <w:jc w:val="both"/>
              <w:rPr>
                <w:b/>
                <w:bCs/>
                <w:sz w:val="24"/>
                <w:szCs w:val="24"/>
                <w:lang w:eastAsia="ar-SA"/>
              </w:rPr>
            </w:pPr>
            <w:r w:rsidRPr="00811A31">
              <w:rPr>
                <w:b/>
                <w:bCs/>
                <w:sz w:val="24"/>
                <w:szCs w:val="24"/>
                <w:lang w:eastAsia="ar-SA"/>
              </w:rPr>
              <w:t>Формы результатов</w:t>
            </w:r>
          </w:p>
        </w:tc>
      </w:tr>
      <w:tr w:rsidR="00CB1E60" w:rsidRPr="00811A31" w:rsidTr="00CB1E60">
        <w:tc>
          <w:tcPr>
            <w:tcW w:w="711" w:type="dxa"/>
          </w:tcPr>
          <w:p w:rsidR="00CB1E60" w:rsidRPr="00811A31" w:rsidRDefault="00CB1E60" w:rsidP="00CB1E60">
            <w:pPr>
              <w:numPr>
                <w:ilvl w:val="0"/>
                <w:numId w:val="34"/>
              </w:numPr>
              <w:suppressAutoHyphens/>
              <w:contextualSpacing/>
              <w:jc w:val="both"/>
              <w:rPr>
                <w:rFonts w:ascii="Calibri" w:eastAsia="Calibri" w:hAnsi="Calibri"/>
                <w:b/>
                <w:bCs/>
                <w:lang w:eastAsia="ar-SA"/>
              </w:rPr>
            </w:pPr>
          </w:p>
        </w:tc>
        <w:tc>
          <w:tcPr>
            <w:tcW w:w="5575" w:type="dxa"/>
          </w:tcPr>
          <w:p w:rsidR="00CB1E60" w:rsidRPr="007A02E1" w:rsidRDefault="00CB1E60" w:rsidP="00147602">
            <w:pPr>
              <w:rPr>
                <w:b/>
                <w:sz w:val="24"/>
                <w:szCs w:val="24"/>
              </w:rPr>
            </w:pPr>
            <w:r w:rsidRPr="007A02E1">
              <w:rPr>
                <w:b/>
                <w:sz w:val="24"/>
                <w:szCs w:val="24"/>
              </w:rPr>
              <w:t>Природные источники углеводородов.</w:t>
            </w:r>
          </w:p>
          <w:p w:rsidR="00CB1E60" w:rsidRPr="007A02E1" w:rsidRDefault="00CB1E60" w:rsidP="0014760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3208" w:type="dxa"/>
          </w:tcPr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 w:rsidRPr="00811A31">
              <w:rPr>
                <w:bCs/>
                <w:sz w:val="24"/>
                <w:szCs w:val="24"/>
                <w:lang w:eastAsia="ar-SA"/>
              </w:rPr>
              <w:t>Рисунки</w:t>
            </w:r>
          </w:p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 w:rsidRPr="00811A31">
              <w:rPr>
                <w:bCs/>
                <w:sz w:val="24"/>
                <w:szCs w:val="24"/>
                <w:lang w:eastAsia="ar-SA"/>
              </w:rPr>
              <w:t>Схемы</w:t>
            </w:r>
          </w:p>
        </w:tc>
      </w:tr>
      <w:tr w:rsidR="00CB1E60" w:rsidRPr="00811A31" w:rsidTr="00CB1E60">
        <w:tc>
          <w:tcPr>
            <w:tcW w:w="711" w:type="dxa"/>
          </w:tcPr>
          <w:p w:rsidR="00CB1E60" w:rsidRPr="00811A31" w:rsidRDefault="00CB1E60" w:rsidP="00CB1E60">
            <w:pPr>
              <w:numPr>
                <w:ilvl w:val="0"/>
                <w:numId w:val="34"/>
              </w:numPr>
              <w:suppressAutoHyphens/>
              <w:contextualSpacing/>
              <w:jc w:val="both"/>
              <w:rPr>
                <w:rFonts w:ascii="Calibri" w:eastAsia="Calibri" w:hAnsi="Calibri"/>
                <w:b/>
                <w:bCs/>
                <w:lang w:eastAsia="ar-SA"/>
              </w:rPr>
            </w:pPr>
          </w:p>
        </w:tc>
        <w:tc>
          <w:tcPr>
            <w:tcW w:w="5575" w:type="dxa"/>
          </w:tcPr>
          <w:p w:rsidR="00CB1E60" w:rsidRPr="007A02E1" w:rsidRDefault="00CB1E60" w:rsidP="00147602">
            <w:pPr>
              <w:suppressAutoHyphens/>
              <w:rPr>
                <w:sz w:val="24"/>
                <w:szCs w:val="24"/>
                <w:lang w:eastAsia="ar-SA"/>
              </w:rPr>
            </w:pPr>
            <w:r w:rsidRPr="007A02E1">
              <w:rPr>
                <w:b/>
                <w:sz w:val="24"/>
                <w:szCs w:val="24"/>
              </w:rPr>
              <w:t>Металлы как материал для создания произведений искусства.</w:t>
            </w:r>
          </w:p>
        </w:tc>
        <w:tc>
          <w:tcPr>
            <w:tcW w:w="3208" w:type="dxa"/>
          </w:tcPr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 w:rsidRPr="00811A31">
              <w:rPr>
                <w:bCs/>
                <w:sz w:val="24"/>
                <w:szCs w:val="24"/>
                <w:lang w:eastAsia="ar-SA"/>
              </w:rPr>
              <w:t>Кроссворды</w:t>
            </w:r>
          </w:p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 w:rsidRPr="00811A31">
              <w:rPr>
                <w:bCs/>
                <w:sz w:val="24"/>
                <w:szCs w:val="24"/>
                <w:lang w:eastAsia="ar-SA"/>
              </w:rPr>
              <w:t>Ребусы</w:t>
            </w:r>
          </w:p>
        </w:tc>
      </w:tr>
      <w:tr w:rsidR="00CB1E60" w:rsidRPr="00811A31" w:rsidTr="00CB1E60">
        <w:tc>
          <w:tcPr>
            <w:tcW w:w="711" w:type="dxa"/>
          </w:tcPr>
          <w:p w:rsidR="00CB1E60" w:rsidRPr="00811A31" w:rsidRDefault="00CB1E60" w:rsidP="00CB1E60">
            <w:pPr>
              <w:numPr>
                <w:ilvl w:val="0"/>
                <w:numId w:val="34"/>
              </w:numPr>
              <w:suppressAutoHyphens/>
              <w:contextualSpacing/>
              <w:jc w:val="both"/>
              <w:rPr>
                <w:rFonts w:ascii="Calibri" w:eastAsia="Calibri" w:hAnsi="Calibri"/>
                <w:b/>
                <w:bCs/>
                <w:lang w:eastAsia="ar-SA"/>
              </w:rPr>
            </w:pPr>
          </w:p>
        </w:tc>
        <w:tc>
          <w:tcPr>
            <w:tcW w:w="5575" w:type="dxa"/>
          </w:tcPr>
          <w:p w:rsidR="00CB1E60" w:rsidRPr="007A02E1" w:rsidRDefault="00CB1E60" w:rsidP="00147602">
            <w:pPr>
              <w:suppressAutoHyphens/>
              <w:rPr>
                <w:sz w:val="24"/>
                <w:szCs w:val="24"/>
                <w:lang w:eastAsia="ar-SA"/>
              </w:rPr>
            </w:pPr>
            <w:r w:rsidRPr="007A02E1">
              <w:rPr>
                <w:b/>
                <w:sz w:val="24"/>
                <w:szCs w:val="24"/>
              </w:rPr>
              <w:t>Химические вещества – строительные материалы.</w:t>
            </w:r>
          </w:p>
        </w:tc>
        <w:tc>
          <w:tcPr>
            <w:tcW w:w="3208" w:type="dxa"/>
          </w:tcPr>
          <w:p w:rsidR="00CB1E60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Презентации.</w:t>
            </w:r>
          </w:p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 w:rsidRPr="00811A31">
              <w:rPr>
                <w:bCs/>
                <w:sz w:val="24"/>
                <w:szCs w:val="24"/>
                <w:lang w:eastAsia="ar-SA"/>
              </w:rPr>
              <w:t>Кроссворды</w:t>
            </w:r>
          </w:p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 w:rsidRPr="00811A31">
              <w:rPr>
                <w:bCs/>
                <w:sz w:val="24"/>
                <w:szCs w:val="24"/>
                <w:lang w:eastAsia="ar-SA"/>
              </w:rPr>
              <w:t>Ребусы</w:t>
            </w:r>
          </w:p>
        </w:tc>
      </w:tr>
      <w:tr w:rsidR="00CB1E60" w:rsidRPr="00811A31" w:rsidTr="00CB1E60">
        <w:tc>
          <w:tcPr>
            <w:tcW w:w="711" w:type="dxa"/>
          </w:tcPr>
          <w:p w:rsidR="00CB1E60" w:rsidRPr="00811A31" w:rsidRDefault="00CB1E60" w:rsidP="00CB1E60">
            <w:pPr>
              <w:numPr>
                <w:ilvl w:val="0"/>
                <w:numId w:val="34"/>
              </w:numPr>
              <w:suppressAutoHyphens/>
              <w:contextualSpacing/>
              <w:jc w:val="both"/>
              <w:rPr>
                <w:rFonts w:ascii="Calibri" w:eastAsia="Calibri" w:hAnsi="Calibri"/>
                <w:b/>
                <w:bCs/>
                <w:lang w:eastAsia="ar-SA"/>
              </w:rPr>
            </w:pPr>
          </w:p>
        </w:tc>
        <w:tc>
          <w:tcPr>
            <w:tcW w:w="5575" w:type="dxa"/>
          </w:tcPr>
          <w:p w:rsidR="00CB1E60" w:rsidRPr="007A02E1" w:rsidRDefault="00CB1E60" w:rsidP="00147602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A02E1">
              <w:rPr>
                <w:b/>
                <w:sz w:val="24"/>
                <w:szCs w:val="24"/>
              </w:rPr>
              <w:t>Химия и окружающая среда.</w:t>
            </w:r>
          </w:p>
        </w:tc>
        <w:tc>
          <w:tcPr>
            <w:tcW w:w="3208" w:type="dxa"/>
          </w:tcPr>
          <w:p w:rsidR="00CB1E60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Презентации.</w:t>
            </w:r>
          </w:p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 w:rsidRPr="00811A31">
              <w:rPr>
                <w:bCs/>
                <w:sz w:val="24"/>
                <w:szCs w:val="24"/>
                <w:lang w:eastAsia="ar-SA"/>
              </w:rPr>
              <w:t>Рисунки</w:t>
            </w:r>
          </w:p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 w:rsidRPr="00811A31">
              <w:rPr>
                <w:bCs/>
                <w:sz w:val="24"/>
                <w:szCs w:val="24"/>
                <w:lang w:eastAsia="ar-SA"/>
              </w:rPr>
              <w:t>Схемы</w:t>
            </w:r>
          </w:p>
        </w:tc>
      </w:tr>
      <w:tr w:rsidR="00CB1E60" w:rsidRPr="00811A31" w:rsidTr="00CB1E60">
        <w:tc>
          <w:tcPr>
            <w:tcW w:w="711" w:type="dxa"/>
          </w:tcPr>
          <w:p w:rsidR="00CB1E60" w:rsidRPr="00811A31" w:rsidRDefault="00CB1E60" w:rsidP="00CB1E60">
            <w:pPr>
              <w:numPr>
                <w:ilvl w:val="0"/>
                <w:numId w:val="34"/>
              </w:numPr>
              <w:suppressAutoHyphens/>
              <w:contextualSpacing/>
              <w:jc w:val="both"/>
              <w:rPr>
                <w:rFonts w:ascii="Calibri" w:eastAsia="Calibri" w:hAnsi="Calibri"/>
                <w:b/>
                <w:bCs/>
                <w:lang w:eastAsia="ar-SA"/>
              </w:rPr>
            </w:pPr>
          </w:p>
        </w:tc>
        <w:tc>
          <w:tcPr>
            <w:tcW w:w="5575" w:type="dxa"/>
          </w:tcPr>
          <w:p w:rsidR="00CB1E60" w:rsidRPr="007A02E1" w:rsidRDefault="00CB1E60" w:rsidP="00147602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A02E1">
              <w:rPr>
                <w:b/>
                <w:sz w:val="24"/>
                <w:szCs w:val="24"/>
              </w:rPr>
              <w:t>Химия и питание.</w:t>
            </w:r>
          </w:p>
        </w:tc>
        <w:tc>
          <w:tcPr>
            <w:tcW w:w="3208" w:type="dxa"/>
          </w:tcPr>
          <w:p w:rsidR="00CB1E60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Доклад</w:t>
            </w:r>
          </w:p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Презентации.</w:t>
            </w:r>
          </w:p>
        </w:tc>
      </w:tr>
      <w:tr w:rsidR="00CB1E60" w:rsidRPr="00811A31" w:rsidTr="00CB1E60">
        <w:tc>
          <w:tcPr>
            <w:tcW w:w="711" w:type="dxa"/>
          </w:tcPr>
          <w:p w:rsidR="00CB1E60" w:rsidRPr="00811A31" w:rsidRDefault="00CB1E60" w:rsidP="00CB1E60">
            <w:pPr>
              <w:numPr>
                <w:ilvl w:val="0"/>
                <w:numId w:val="34"/>
              </w:numPr>
              <w:suppressAutoHyphens/>
              <w:contextualSpacing/>
              <w:jc w:val="both"/>
              <w:rPr>
                <w:rFonts w:ascii="Calibri" w:eastAsia="Calibri" w:hAnsi="Calibri"/>
                <w:b/>
                <w:bCs/>
                <w:lang w:eastAsia="ar-SA"/>
              </w:rPr>
            </w:pPr>
          </w:p>
        </w:tc>
        <w:tc>
          <w:tcPr>
            <w:tcW w:w="5575" w:type="dxa"/>
          </w:tcPr>
          <w:p w:rsidR="00CB1E60" w:rsidRPr="007A02E1" w:rsidRDefault="00CB1E60" w:rsidP="00147602">
            <w:pPr>
              <w:suppressAutoHyphens/>
              <w:rPr>
                <w:sz w:val="24"/>
                <w:szCs w:val="24"/>
                <w:lang w:eastAsia="ar-SA"/>
              </w:rPr>
            </w:pPr>
            <w:r w:rsidRPr="007A02E1">
              <w:rPr>
                <w:b/>
                <w:sz w:val="24"/>
                <w:szCs w:val="24"/>
              </w:rPr>
              <w:t>Бытовая химия в нашем доме.</w:t>
            </w:r>
          </w:p>
        </w:tc>
        <w:tc>
          <w:tcPr>
            <w:tcW w:w="3208" w:type="dxa"/>
          </w:tcPr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 w:rsidRPr="00811A31">
              <w:rPr>
                <w:bCs/>
                <w:sz w:val="24"/>
                <w:szCs w:val="24"/>
                <w:lang w:eastAsia="ar-SA"/>
              </w:rPr>
              <w:t>Защита проектов</w:t>
            </w:r>
          </w:p>
        </w:tc>
      </w:tr>
      <w:tr w:rsidR="00CB1E60" w:rsidRPr="00811A31" w:rsidTr="00CB1E60">
        <w:tc>
          <w:tcPr>
            <w:tcW w:w="711" w:type="dxa"/>
          </w:tcPr>
          <w:p w:rsidR="00CB1E60" w:rsidRPr="00811A31" w:rsidRDefault="00CB1E60" w:rsidP="00CB1E60">
            <w:pPr>
              <w:numPr>
                <w:ilvl w:val="0"/>
                <w:numId w:val="34"/>
              </w:numPr>
              <w:suppressAutoHyphens/>
              <w:contextualSpacing/>
              <w:jc w:val="both"/>
              <w:rPr>
                <w:rFonts w:ascii="Calibri" w:eastAsia="Calibri" w:hAnsi="Calibri"/>
                <w:b/>
                <w:bCs/>
                <w:lang w:eastAsia="ar-SA"/>
              </w:rPr>
            </w:pPr>
          </w:p>
        </w:tc>
        <w:tc>
          <w:tcPr>
            <w:tcW w:w="5575" w:type="dxa"/>
          </w:tcPr>
          <w:p w:rsidR="00CB1E60" w:rsidRPr="007A02E1" w:rsidRDefault="00CB1E60" w:rsidP="00147602">
            <w:pPr>
              <w:spacing w:after="120"/>
              <w:rPr>
                <w:sz w:val="24"/>
                <w:szCs w:val="24"/>
              </w:rPr>
            </w:pPr>
            <w:r w:rsidRPr="007A02E1">
              <w:rPr>
                <w:b/>
                <w:bCs/>
                <w:sz w:val="24"/>
                <w:szCs w:val="24"/>
              </w:rPr>
              <w:t>Химия и медицина.</w:t>
            </w:r>
            <w:r w:rsidRPr="007A02E1">
              <w:rPr>
                <w:sz w:val="24"/>
                <w:szCs w:val="24"/>
              </w:rPr>
              <w:t xml:space="preserve"> </w:t>
            </w:r>
          </w:p>
          <w:p w:rsidR="00CB1E60" w:rsidRPr="007A02E1" w:rsidRDefault="00CB1E60" w:rsidP="00147602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208" w:type="dxa"/>
          </w:tcPr>
          <w:p w:rsidR="00CB1E60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Рефераты.</w:t>
            </w:r>
          </w:p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Презентации</w:t>
            </w:r>
          </w:p>
        </w:tc>
      </w:tr>
      <w:tr w:rsidR="00CB1E60" w:rsidRPr="00811A31" w:rsidTr="00CB1E60">
        <w:tc>
          <w:tcPr>
            <w:tcW w:w="711" w:type="dxa"/>
          </w:tcPr>
          <w:p w:rsidR="00CB1E60" w:rsidRPr="00811A31" w:rsidRDefault="00CB1E60" w:rsidP="00CB1E60">
            <w:pPr>
              <w:numPr>
                <w:ilvl w:val="0"/>
                <w:numId w:val="34"/>
              </w:numPr>
              <w:suppressAutoHyphens/>
              <w:contextualSpacing/>
              <w:jc w:val="both"/>
              <w:rPr>
                <w:rFonts w:ascii="Calibri" w:eastAsia="Calibri" w:hAnsi="Calibri"/>
                <w:b/>
                <w:bCs/>
                <w:lang w:eastAsia="ar-SA"/>
              </w:rPr>
            </w:pPr>
          </w:p>
        </w:tc>
        <w:tc>
          <w:tcPr>
            <w:tcW w:w="5575" w:type="dxa"/>
          </w:tcPr>
          <w:p w:rsidR="00CB1E60" w:rsidRPr="007A02E1" w:rsidRDefault="00CB1E60" w:rsidP="00147602">
            <w:pPr>
              <w:suppressAutoHyphens/>
              <w:rPr>
                <w:sz w:val="24"/>
                <w:szCs w:val="24"/>
                <w:lang w:eastAsia="ar-SA"/>
              </w:rPr>
            </w:pPr>
            <w:r w:rsidRPr="007A02E1">
              <w:rPr>
                <w:b/>
                <w:sz w:val="24"/>
                <w:szCs w:val="24"/>
              </w:rPr>
              <w:t>Химия и косметика.</w:t>
            </w:r>
          </w:p>
        </w:tc>
        <w:tc>
          <w:tcPr>
            <w:tcW w:w="3208" w:type="dxa"/>
          </w:tcPr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 w:rsidRPr="00811A31">
              <w:rPr>
                <w:bCs/>
                <w:sz w:val="24"/>
                <w:szCs w:val="24"/>
                <w:lang w:eastAsia="ar-SA"/>
              </w:rPr>
              <w:t>Защита проектов</w:t>
            </w:r>
          </w:p>
        </w:tc>
      </w:tr>
      <w:tr w:rsidR="00CB1E60" w:rsidRPr="00811A31" w:rsidTr="00CB1E60">
        <w:tc>
          <w:tcPr>
            <w:tcW w:w="711" w:type="dxa"/>
          </w:tcPr>
          <w:p w:rsidR="00CB1E60" w:rsidRPr="00811A31" w:rsidRDefault="00CB1E60" w:rsidP="00CB1E60">
            <w:pPr>
              <w:numPr>
                <w:ilvl w:val="0"/>
                <w:numId w:val="34"/>
              </w:numPr>
              <w:suppressAutoHyphens/>
              <w:contextualSpacing/>
              <w:jc w:val="both"/>
              <w:rPr>
                <w:rFonts w:ascii="Calibri" w:eastAsia="Calibri" w:hAnsi="Calibri"/>
                <w:b/>
                <w:bCs/>
                <w:lang w:eastAsia="ar-SA"/>
              </w:rPr>
            </w:pPr>
          </w:p>
        </w:tc>
        <w:tc>
          <w:tcPr>
            <w:tcW w:w="5575" w:type="dxa"/>
          </w:tcPr>
          <w:p w:rsidR="00CB1E60" w:rsidRPr="007A02E1" w:rsidRDefault="00CB1E60" w:rsidP="00147602">
            <w:pPr>
              <w:rPr>
                <w:sz w:val="24"/>
                <w:szCs w:val="24"/>
              </w:rPr>
            </w:pPr>
            <w:r w:rsidRPr="007A02E1">
              <w:rPr>
                <w:b/>
                <w:sz w:val="24"/>
                <w:szCs w:val="24"/>
              </w:rPr>
              <w:t>Химия и экологическая безопасность.</w:t>
            </w:r>
          </w:p>
          <w:p w:rsidR="00CB1E60" w:rsidRPr="007A02E1" w:rsidRDefault="00CB1E60" w:rsidP="00147602">
            <w:pPr>
              <w:suppressAutoHyphens/>
              <w:rPr>
                <w:sz w:val="24"/>
                <w:szCs w:val="24"/>
                <w:lang w:eastAsia="ar-SA"/>
              </w:rPr>
            </w:pPr>
          </w:p>
        </w:tc>
        <w:tc>
          <w:tcPr>
            <w:tcW w:w="3208" w:type="dxa"/>
          </w:tcPr>
          <w:p w:rsidR="00CB1E60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Рефераты.</w:t>
            </w:r>
          </w:p>
          <w:p w:rsidR="00CB1E60" w:rsidRPr="00811A31" w:rsidRDefault="00CB1E60" w:rsidP="00147602">
            <w:pPr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Презентации</w:t>
            </w:r>
          </w:p>
        </w:tc>
      </w:tr>
    </w:tbl>
    <w:p w:rsidR="00CB1E60" w:rsidRPr="00811A31" w:rsidRDefault="00CB1E60" w:rsidP="00CB1E6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F3090" w:rsidRPr="007A02E1" w:rsidRDefault="004F3090" w:rsidP="004F3090">
      <w:pPr>
        <w:numPr>
          <w:ilvl w:val="0"/>
          <w:numId w:val="15"/>
        </w:numPr>
        <w:spacing w:after="0" w:line="240" w:lineRule="auto"/>
        <w:ind w:left="788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hd w:val="clear" w:color="auto" w:fill="FFFFFF"/>
        <w:spacing w:after="72" w:line="28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проектов учащихся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самостоятельности в выполнении различных этапов работы над проектом.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</w:t>
      </w:r>
      <w:proofErr w:type="spellStart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включённости</w:t>
      </w:r>
      <w:proofErr w:type="spell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групповую работу и чёткость выполнения отведённой роли;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использование </w:t>
      </w:r>
      <w:proofErr w:type="gramStart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предметных</w:t>
      </w:r>
      <w:proofErr w:type="gramEnd"/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общешкольных ЗУН;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новой информации, использованной для выполнения проекта;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осмысления использованной информации;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сложности и степень владения использованными методиками;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Оригинальность идеи, способа решения проблемы;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Осмысление проблемы проекта и формулирование цели проекта или исследования;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рефлексией;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подход в подготовке объектов наглядности презентации;</w:t>
      </w:r>
    </w:p>
    <w:p w:rsidR="004F3090" w:rsidRPr="007A02E1" w:rsidRDefault="004F3090" w:rsidP="004F3090">
      <w:pPr>
        <w:numPr>
          <w:ilvl w:val="0"/>
          <w:numId w:val="25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и прикладное значение полученных результатов.</w:t>
      </w:r>
    </w:p>
    <w:p w:rsidR="00A35B3E" w:rsidRPr="007A02E1" w:rsidRDefault="00A35B3E" w:rsidP="00A35B3E">
      <w:pPr>
        <w:shd w:val="clear" w:color="auto" w:fill="FFFFFF"/>
        <w:spacing w:before="100" w:beforeAutospacing="1" w:after="24" w:line="28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3090" w:rsidRDefault="004F3090" w:rsidP="004F30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59E9" w:rsidRPr="007A02E1" w:rsidRDefault="000E59E9" w:rsidP="004F30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25C" w:rsidRDefault="00D5025C" w:rsidP="004F30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Примерный оценочный лист проектной работы учащегося ОУ</w:t>
      </w:r>
    </w:p>
    <w:p w:rsidR="004F3090" w:rsidRPr="007A02E1" w:rsidRDefault="004F3090" w:rsidP="004F30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3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8"/>
        <w:gridCol w:w="141"/>
        <w:gridCol w:w="2535"/>
        <w:gridCol w:w="1437"/>
        <w:gridCol w:w="1277"/>
        <w:gridCol w:w="1419"/>
        <w:gridCol w:w="993"/>
      </w:tblGrid>
      <w:tr w:rsidR="004F3090" w:rsidRPr="007A02E1" w:rsidTr="004F3090">
        <w:tc>
          <w:tcPr>
            <w:tcW w:w="2128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проектной деятельности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Полученный результат в баллах</w:t>
            </w:r>
          </w:p>
        </w:tc>
      </w:tr>
      <w:tr w:rsidR="004F3090" w:rsidRPr="007A02E1" w:rsidTr="004F3090">
        <w:tc>
          <w:tcPr>
            <w:tcW w:w="2128" w:type="dxa"/>
            <w:vMerge w:val="restart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Самостоятельноеприобретениезнанийирешениепроблем</w:t>
            </w:r>
            <w:proofErr w:type="spellEnd"/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опоройна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 руководителя ставить проблему и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находитьпути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её решения. В ходе</w:t>
            </w:r>
            <w:r w:rsidRPr="007A02E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работы над проектом </w:t>
            </w: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продемонстрирована способность 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новые знания, достигать более глубокого понимания изученного.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128" w:type="dxa"/>
            <w:vMerge/>
            <w:vAlign w:val="center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ставить проблему и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находитьпути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её решения. В ходе работы над проектом продемонстрировано свободное владение логическими операциями,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навыкамикритического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мышления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мение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самостоятельномыслить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формулировать выводы, обосновывать и реализовывать принятое решение. Учащимся продемонстрирована способность на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этойоснове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приобретатьновыезнания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и/или осваивать новые способы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действий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остигать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более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глубокогопонимания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проблемы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128" w:type="dxa"/>
            <w:vMerge/>
            <w:vAlign w:val="center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в целом свидетельствует о </w:t>
            </w: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  формулировать выводы, обосновывать,  реализовывать и апробировать принятое решение. Учащимся продемонстрирована способность на этой основе 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128" w:type="dxa"/>
            <w:vMerge w:val="restart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Знание предмета</w:t>
            </w: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Продемонстрировано понимание содержания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выполненнойработы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работе ив ответах на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вопросыпо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содержанию работы отсутствуют грубые ошибки.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128" w:type="dxa"/>
            <w:vMerge/>
            <w:vAlign w:val="center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темой) использовал имеющиеся знания и способы действий.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128" w:type="dxa"/>
            <w:vMerge/>
            <w:vAlign w:val="center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128" w:type="dxa"/>
            <w:vMerge w:val="restart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 действия</w:t>
            </w: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некоторыеэтапы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выполнялись под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контролеми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поддержке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руководителя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этом проявляются отдельные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элементысамооценки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самоконтроля обучающегося.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128" w:type="dxa"/>
            <w:vMerge/>
            <w:vAlign w:val="center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самостоятельно спланирована и последовательно реализована, своевременно пройдены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всенеобходимые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этапы обсуждения и представления. Контроль и коррекция осуществлялись самостоятельно.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128" w:type="dxa"/>
            <w:vMerge/>
            <w:vAlign w:val="center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128" w:type="dxa"/>
            <w:vMerge w:val="restart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Продемонстрированы навыки оформления проектной работы и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пояснительнойзаписки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такжеподготовки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простойпрезентации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Авторотвечает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вопросы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128" w:type="dxa"/>
            <w:vMerge/>
            <w:vAlign w:val="center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Тема ясно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определенаи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пояснена. Текст/сообщение хорошо 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структурированы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Все мысли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выраженыясно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логично, последовательно, аргументировано. Работа/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сообщениевызывает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некоторый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свободно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отвечаетна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вопросы.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128" w:type="dxa"/>
            <w:vMerge/>
            <w:vAlign w:val="center"/>
          </w:tcPr>
          <w:p w:rsidR="004F3090" w:rsidRPr="007A02E1" w:rsidRDefault="004F3090" w:rsidP="004F3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0" w:type="dxa"/>
            <w:gridSpan w:val="4"/>
          </w:tcPr>
          <w:p w:rsidR="004F3090" w:rsidRPr="007A02E1" w:rsidRDefault="004F3090" w:rsidP="004F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 ясно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определенаи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пояснена. Текст/сообщение хорошо 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структурированы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Все мысли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выраженыясно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логично, последовательно, аргументировано. Автор владеет культурой общения с аудиторией. Работа/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сообщениевызывает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большой 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свободно  и аргументировано </w:t>
            </w:r>
            <w:proofErr w:type="spell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отвечаетна</w:t>
            </w:r>
            <w:proofErr w:type="spellEnd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вопросы.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7518" w:type="dxa"/>
            <w:gridSpan w:val="5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4-12</w:t>
            </w: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7518" w:type="dxa"/>
            <w:gridSpan w:val="5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выставления отметки</w:t>
            </w:r>
          </w:p>
        </w:tc>
        <w:tc>
          <w:tcPr>
            <w:tcW w:w="2412" w:type="dxa"/>
            <w:gridSpan w:val="2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отметка</w:t>
            </w:r>
          </w:p>
        </w:tc>
      </w:tr>
      <w:tr w:rsidR="004F3090" w:rsidRPr="007A02E1" w:rsidTr="004F3090">
        <w:tc>
          <w:tcPr>
            <w:tcW w:w="2269" w:type="dxa"/>
            <w:gridSpan w:val="2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535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437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1277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2412" w:type="dxa"/>
            <w:gridSpan w:val="2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3090" w:rsidRPr="007A02E1" w:rsidTr="004F3090">
        <w:tc>
          <w:tcPr>
            <w:tcW w:w="2269" w:type="dxa"/>
            <w:gridSpan w:val="2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535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437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277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419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4F3090" w:rsidRPr="007A02E1" w:rsidRDefault="004F3090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F3090" w:rsidRPr="007A02E1" w:rsidRDefault="004F309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Default="004F309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7602" w:rsidRDefault="00147602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1E60" w:rsidRPr="007A02E1" w:rsidRDefault="00CB1E6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0785" w:rsidRPr="007A02E1" w:rsidRDefault="00120785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0785" w:rsidRDefault="00120785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6F1E" w:rsidRDefault="00466F1E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466F1E" w:rsidRDefault="00466F1E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6F1E" w:rsidRDefault="00466F1E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6F1E" w:rsidRDefault="00466F1E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6F1E" w:rsidRPr="007A02E1" w:rsidRDefault="00466F1E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3090" w:rsidRPr="007A02E1" w:rsidRDefault="004F309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5239" w:rsidRDefault="008C5239" w:rsidP="008C52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1A7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ематический план курса 10</w:t>
      </w:r>
      <w:r w:rsidR="004F3090"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класса</w:t>
      </w:r>
    </w:p>
    <w:p w:rsidR="004F3090" w:rsidRPr="007A02E1" w:rsidRDefault="004F3090" w:rsidP="008C52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Химия вокруг нас</w:t>
      </w:r>
      <w:r w:rsidR="000F5639"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основами проектирования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4F3090" w:rsidRPr="007A02E1" w:rsidRDefault="004F3090" w:rsidP="004F3090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18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69"/>
        <w:gridCol w:w="2926"/>
        <w:gridCol w:w="1823"/>
        <w:gridCol w:w="2268"/>
      </w:tblGrid>
      <w:tr w:rsidR="00D164A7" w:rsidRPr="007A02E1" w:rsidTr="00D164A7">
        <w:trPr>
          <w:trHeight w:val="810"/>
        </w:trPr>
        <w:tc>
          <w:tcPr>
            <w:tcW w:w="1169" w:type="dxa"/>
          </w:tcPr>
          <w:p w:rsidR="00D164A7" w:rsidRPr="007A02E1" w:rsidRDefault="00D164A7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п </w:t>
            </w: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proofErr w:type="gramStart"/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п</w:t>
            </w:r>
            <w:proofErr w:type="gramEnd"/>
          </w:p>
        </w:tc>
        <w:tc>
          <w:tcPr>
            <w:tcW w:w="2926" w:type="dxa"/>
          </w:tcPr>
          <w:p w:rsidR="00D164A7" w:rsidRPr="007A02E1" w:rsidRDefault="00D164A7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1823" w:type="dxa"/>
          </w:tcPr>
          <w:p w:rsidR="00D164A7" w:rsidRPr="007A02E1" w:rsidRDefault="00D164A7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164A7" w:rsidRPr="007A02E1" w:rsidRDefault="00D164A7" w:rsidP="004F3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Занятия</w:t>
            </w:r>
          </w:p>
        </w:tc>
      </w:tr>
      <w:tr w:rsidR="00466F1E" w:rsidRPr="007A02E1" w:rsidTr="00D164A7">
        <w:trPr>
          <w:trHeight w:val="786"/>
        </w:trPr>
        <w:tc>
          <w:tcPr>
            <w:tcW w:w="1169" w:type="dxa"/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26" w:type="dxa"/>
          </w:tcPr>
          <w:p w:rsidR="00466F1E" w:rsidRPr="007A02E1" w:rsidRDefault="00466F1E" w:rsidP="00494E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Природные источники углеводородов.</w:t>
            </w:r>
          </w:p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3" w:type="dxa"/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268" w:type="dxa"/>
          </w:tcPr>
          <w:p w:rsidR="00466F1E" w:rsidRPr="007A02E1" w:rsidRDefault="00466F1E" w:rsidP="008C66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</w:tr>
      <w:tr w:rsidR="00466F1E" w:rsidRPr="007A02E1" w:rsidTr="00D164A7">
        <w:trPr>
          <w:trHeight w:val="786"/>
        </w:trPr>
        <w:tc>
          <w:tcPr>
            <w:tcW w:w="1169" w:type="dxa"/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26" w:type="dxa"/>
          </w:tcPr>
          <w:p w:rsidR="00466F1E" w:rsidRPr="007A02E1" w:rsidRDefault="00466F1E" w:rsidP="004F3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Металлы как материал для создания произведений искусства.</w:t>
            </w:r>
          </w:p>
        </w:tc>
        <w:tc>
          <w:tcPr>
            <w:tcW w:w="1823" w:type="dxa"/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268" w:type="dxa"/>
          </w:tcPr>
          <w:p w:rsidR="00466F1E" w:rsidRPr="007A02E1" w:rsidRDefault="00466F1E" w:rsidP="008C66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466F1E" w:rsidRPr="007A02E1" w:rsidTr="00D164A7">
        <w:trPr>
          <w:trHeight w:val="1175"/>
        </w:trPr>
        <w:tc>
          <w:tcPr>
            <w:tcW w:w="1169" w:type="dxa"/>
            <w:tcBorders>
              <w:bottom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26" w:type="dxa"/>
            <w:tcBorders>
              <w:bottom w:val="single" w:sz="4" w:space="0" w:color="auto"/>
            </w:tcBorders>
          </w:tcPr>
          <w:p w:rsidR="00466F1E" w:rsidRPr="007A02E1" w:rsidRDefault="00466F1E" w:rsidP="00AC62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Химические вещества – строительные материалы.</w:t>
            </w:r>
          </w:p>
        </w:tc>
        <w:tc>
          <w:tcPr>
            <w:tcW w:w="1823" w:type="dxa"/>
            <w:tcBorders>
              <w:bottom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66F1E" w:rsidRPr="007A02E1" w:rsidRDefault="00466F1E" w:rsidP="008C66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466F1E" w:rsidRPr="007A02E1" w:rsidTr="00D164A7">
        <w:trPr>
          <w:trHeight w:val="522"/>
        </w:trPr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A834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 и окружающая среда.</w:t>
            </w:r>
          </w:p>
        </w:tc>
        <w:tc>
          <w:tcPr>
            <w:tcW w:w="1823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8C66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466F1E" w:rsidRPr="007A02E1" w:rsidTr="00D164A7">
        <w:trPr>
          <w:trHeight w:val="522"/>
        </w:trPr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4F30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 и питание.</w:t>
            </w:r>
          </w:p>
        </w:tc>
        <w:tc>
          <w:tcPr>
            <w:tcW w:w="1823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8C66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466F1E" w:rsidRPr="007A02E1" w:rsidTr="00D164A7">
        <w:trPr>
          <w:trHeight w:val="522"/>
        </w:trPr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26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4F3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Бытовая химия в нашем доме.</w:t>
            </w:r>
          </w:p>
        </w:tc>
        <w:tc>
          <w:tcPr>
            <w:tcW w:w="1823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66F1E" w:rsidRPr="007A02E1" w:rsidRDefault="00466F1E" w:rsidP="008C66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466F1E" w:rsidRPr="007A02E1" w:rsidTr="00D164A7">
        <w:trPr>
          <w:trHeight w:val="261"/>
        </w:trPr>
        <w:tc>
          <w:tcPr>
            <w:tcW w:w="1169" w:type="dxa"/>
            <w:tcBorders>
              <w:top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926" w:type="dxa"/>
            <w:tcBorders>
              <w:top w:val="single" w:sz="4" w:space="0" w:color="auto"/>
            </w:tcBorders>
          </w:tcPr>
          <w:p w:rsidR="00466F1E" w:rsidRPr="007A02E1" w:rsidRDefault="00466F1E" w:rsidP="00A834F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Химия и медицина.</w:t>
            </w:r>
            <w:r w:rsidRPr="007A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66F1E" w:rsidRPr="007A02E1" w:rsidRDefault="00466F1E" w:rsidP="004F3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3" w:type="dxa"/>
            <w:tcBorders>
              <w:top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66F1E" w:rsidRPr="007A02E1" w:rsidRDefault="00466F1E" w:rsidP="008C66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466F1E" w:rsidRPr="007A02E1" w:rsidTr="00D164A7">
        <w:trPr>
          <w:trHeight w:val="261"/>
        </w:trPr>
        <w:tc>
          <w:tcPr>
            <w:tcW w:w="1169" w:type="dxa"/>
            <w:tcBorders>
              <w:top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926" w:type="dxa"/>
            <w:tcBorders>
              <w:top w:val="single" w:sz="4" w:space="0" w:color="auto"/>
            </w:tcBorders>
          </w:tcPr>
          <w:p w:rsidR="00466F1E" w:rsidRPr="007A02E1" w:rsidRDefault="00466F1E" w:rsidP="00A834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 и косметика.</w:t>
            </w:r>
          </w:p>
        </w:tc>
        <w:tc>
          <w:tcPr>
            <w:tcW w:w="1823" w:type="dxa"/>
            <w:tcBorders>
              <w:top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66F1E" w:rsidRPr="007A02E1" w:rsidRDefault="00466F1E" w:rsidP="008C66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466F1E" w:rsidRPr="007A02E1" w:rsidTr="00D164A7">
        <w:trPr>
          <w:trHeight w:val="261"/>
        </w:trPr>
        <w:tc>
          <w:tcPr>
            <w:tcW w:w="1169" w:type="dxa"/>
            <w:tcBorders>
              <w:top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26" w:type="dxa"/>
            <w:tcBorders>
              <w:top w:val="single" w:sz="4" w:space="0" w:color="auto"/>
            </w:tcBorders>
          </w:tcPr>
          <w:p w:rsidR="00466F1E" w:rsidRPr="007A02E1" w:rsidRDefault="00466F1E" w:rsidP="00A83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Химия и экологическая безопасность.</w:t>
            </w:r>
          </w:p>
          <w:p w:rsidR="00466F1E" w:rsidRPr="007A02E1" w:rsidRDefault="00466F1E" w:rsidP="004F30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3" w:type="dxa"/>
            <w:tcBorders>
              <w:top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66F1E" w:rsidRPr="007A02E1" w:rsidRDefault="00466F1E" w:rsidP="008C66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466F1E" w:rsidRPr="007A02E1" w:rsidTr="00D164A7">
        <w:trPr>
          <w:trHeight w:val="261"/>
        </w:trPr>
        <w:tc>
          <w:tcPr>
            <w:tcW w:w="1169" w:type="dxa"/>
            <w:tcBorders>
              <w:top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A0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2926" w:type="dxa"/>
            <w:tcBorders>
              <w:top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23" w:type="dxa"/>
            <w:tcBorders>
              <w:top w:val="single" w:sz="4" w:space="0" w:color="auto"/>
            </w:tcBorders>
          </w:tcPr>
          <w:p w:rsidR="00466F1E" w:rsidRPr="007A02E1" w:rsidRDefault="00466F1E" w:rsidP="004F30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66F1E" w:rsidRPr="007A02E1" w:rsidRDefault="00466F1E" w:rsidP="008C66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</w:tr>
      <w:bookmarkEnd w:id="0"/>
    </w:tbl>
    <w:p w:rsidR="004F3090" w:rsidRPr="007A02E1" w:rsidRDefault="004F3090" w:rsidP="00066A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4F3090" w:rsidRPr="007A02E1" w:rsidSect="004F309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D262A4" w:rsidRPr="007A02E1" w:rsidRDefault="00D262A4" w:rsidP="00066A69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491B" w:rsidRPr="0000491B" w:rsidRDefault="0000491B" w:rsidP="0000491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049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r w:rsidRPr="000049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«</w:t>
      </w:r>
      <w:r w:rsidRPr="007A02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Химия вокруг нас с основами проектирования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в 10</w:t>
      </w:r>
      <w:r w:rsidRPr="007A02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классе</w:t>
      </w:r>
      <w:r w:rsidRPr="000049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af2"/>
        <w:tblW w:w="14786" w:type="dxa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134"/>
        <w:gridCol w:w="1276"/>
        <w:gridCol w:w="2977"/>
        <w:gridCol w:w="5180"/>
      </w:tblGrid>
      <w:tr w:rsidR="0000491B" w:rsidRPr="0000491B" w:rsidTr="0000491B">
        <w:tc>
          <w:tcPr>
            <w:tcW w:w="1101" w:type="dxa"/>
          </w:tcPr>
          <w:p w:rsidR="0000491B" w:rsidRPr="0000491B" w:rsidRDefault="0000491B" w:rsidP="0000491B">
            <w:pPr>
              <w:spacing w:after="200" w:line="276" w:lineRule="auto"/>
              <w:ind w:left="720"/>
              <w:contextualSpacing/>
              <w:rPr>
                <w:rFonts w:ascii="Calibri" w:eastAsia="Calibri" w:hAnsi="Calibri"/>
                <w:sz w:val="22"/>
                <w:szCs w:val="22"/>
              </w:rPr>
            </w:pPr>
            <w:r w:rsidRPr="0000491B">
              <w:rPr>
                <w:rFonts w:ascii="Calibri" w:eastAsia="Calibri" w:hAnsi="Calibri"/>
                <w:b/>
                <w:sz w:val="22"/>
                <w:szCs w:val="22"/>
              </w:rPr>
              <w:t>№</w:t>
            </w:r>
          </w:p>
        </w:tc>
        <w:tc>
          <w:tcPr>
            <w:tcW w:w="3118" w:type="dxa"/>
          </w:tcPr>
          <w:p w:rsidR="0000491B" w:rsidRPr="0000491B" w:rsidRDefault="0000491B" w:rsidP="0000491B">
            <w:pPr>
              <w:rPr>
                <w:b/>
              </w:rPr>
            </w:pPr>
            <w:r w:rsidRPr="0000491B">
              <w:rPr>
                <w:b/>
              </w:rPr>
              <w:t>Тема занятия</w:t>
            </w:r>
          </w:p>
        </w:tc>
        <w:tc>
          <w:tcPr>
            <w:tcW w:w="1134" w:type="dxa"/>
          </w:tcPr>
          <w:p w:rsidR="0000491B" w:rsidRPr="0000491B" w:rsidRDefault="0000491B" w:rsidP="0000491B">
            <w:pPr>
              <w:rPr>
                <w:b/>
              </w:rPr>
            </w:pPr>
            <w:r w:rsidRPr="0000491B">
              <w:rPr>
                <w:b/>
              </w:rPr>
              <w:t>Кол-во часов</w:t>
            </w:r>
          </w:p>
        </w:tc>
        <w:tc>
          <w:tcPr>
            <w:tcW w:w="1276" w:type="dxa"/>
          </w:tcPr>
          <w:p w:rsidR="0000491B" w:rsidRPr="0000491B" w:rsidRDefault="0000491B" w:rsidP="0000491B">
            <w:pPr>
              <w:rPr>
                <w:b/>
              </w:rPr>
            </w:pPr>
            <w:r w:rsidRPr="0000491B">
              <w:rPr>
                <w:b/>
              </w:rPr>
              <w:t>Дата изучения</w:t>
            </w:r>
          </w:p>
        </w:tc>
        <w:tc>
          <w:tcPr>
            <w:tcW w:w="2977" w:type="dxa"/>
          </w:tcPr>
          <w:p w:rsidR="0000491B" w:rsidRPr="0000491B" w:rsidRDefault="0000491B" w:rsidP="0000491B">
            <w:pPr>
              <w:jc w:val="center"/>
              <w:rPr>
                <w:b/>
              </w:rPr>
            </w:pPr>
            <w:r w:rsidRPr="0000491B">
              <w:rPr>
                <w:b/>
              </w:rPr>
              <w:t xml:space="preserve">Форма проведения </w:t>
            </w:r>
          </w:p>
          <w:p w:rsidR="0000491B" w:rsidRPr="0000491B" w:rsidRDefault="0000491B" w:rsidP="0000491B">
            <w:pPr>
              <w:jc w:val="center"/>
              <w:rPr>
                <w:b/>
              </w:rPr>
            </w:pPr>
            <w:r w:rsidRPr="0000491B">
              <w:rPr>
                <w:b/>
              </w:rPr>
              <w:t>занятия</w:t>
            </w:r>
          </w:p>
        </w:tc>
        <w:tc>
          <w:tcPr>
            <w:tcW w:w="5180" w:type="dxa"/>
          </w:tcPr>
          <w:p w:rsidR="0000491B" w:rsidRPr="0000491B" w:rsidRDefault="0000491B" w:rsidP="0000491B">
            <w:pPr>
              <w:rPr>
                <w:b/>
              </w:rPr>
            </w:pPr>
            <w:r w:rsidRPr="0000491B">
              <w:rPr>
                <w:b/>
              </w:rPr>
              <w:t>Электронные (цифровые) образовательные ресурсы</w:t>
            </w:r>
          </w:p>
          <w:p w:rsidR="0000491B" w:rsidRPr="0000491B" w:rsidRDefault="0000491B" w:rsidP="0000491B">
            <w:pPr>
              <w:ind w:right="2586"/>
              <w:jc w:val="center"/>
            </w:pPr>
          </w:p>
        </w:tc>
      </w:tr>
      <w:tr w:rsidR="0000491B" w:rsidRPr="003B390D" w:rsidTr="0000491B">
        <w:tc>
          <w:tcPr>
            <w:tcW w:w="1101" w:type="dxa"/>
          </w:tcPr>
          <w:p w:rsidR="0000491B" w:rsidRPr="003B390D" w:rsidRDefault="0000491B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00491B" w:rsidRPr="003B390D" w:rsidRDefault="0000491B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b/>
                <w:sz w:val="24"/>
                <w:szCs w:val="24"/>
              </w:rPr>
              <w:t>Раздел</w:t>
            </w:r>
            <w:proofErr w:type="gramStart"/>
            <w:r w:rsidRPr="003B390D">
              <w:rPr>
                <w:b/>
                <w:sz w:val="24"/>
                <w:szCs w:val="24"/>
              </w:rPr>
              <w:t>1</w:t>
            </w:r>
            <w:proofErr w:type="gramEnd"/>
            <w:r w:rsidRPr="003B390D">
              <w:rPr>
                <w:b/>
                <w:sz w:val="24"/>
                <w:szCs w:val="24"/>
              </w:rPr>
              <w:t>.</w:t>
            </w:r>
          </w:p>
          <w:p w:rsidR="0000491B" w:rsidRPr="003B390D" w:rsidRDefault="0000491B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Строение атома.</w:t>
            </w:r>
          </w:p>
          <w:p w:rsidR="0000491B" w:rsidRPr="003B390D" w:rsidRDefault="0000491B" w:rsidP="0000491B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0491B" w:rsidRPr="003B390D" w:rsidRDefault="0000491B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91B" w:rsidRPr="003B390D" w:rsidRDefault="004B074D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0491B" w:rsidRPr="003B390D">
              <w:rPr>
                <w:sz w:val="24"/>
                <w:szCs w:val="24"/>
              </w:rPr>
              <w:t>.09</w:t>
            </w:r>
          </w:p>
        </w:tc>
        <w:tc>
          <w:tcPr>
            <w:tcW w:w="2977" w:type="dxa"/>
          </w:tcPr>
          <w:p w:rsidR="0000491B" w:rsidRPr="003B390D" w:rsidRDefault="0000491B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00491B" w:rsidRPr="003B390D" w:rsidRDefault="0000491B" w:rsidP="0000491B">
            <w:pPr>
              <w:spacing w:line="360" w:lineRule="auto"/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00491B" w:rsidRPr="003B390D" w:rsidRDefault="0000491B" w:rsidP="0000491B">
            <w:pPr>
              <w:shd w:val="clear" w:color="auto" w:fill="FFFFFF"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http://files.school-collection.edu.ru/dlrstore/0df62d3d-6faf-46fb-dbb5-862ae0b9a9d5/index.htm</w:t>
            </w:r>
          </w:p>
          <w:p w:rsidR="0000491B" w:rsidRPr="003B390D" w:rsidRDefault="0000491B" w:rsidP="00D863E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proofErr w:type="spellStart"/>
            <w:r w:rsidRPr="003B390D">
              <w:rPr>
                <w:sz w:val="24"/>
                <w:szCs w:val="24"/>
              </w:rPr>
              <w:t>П.д</w:t>
            </w:r>
            <w:proofErr w:type="spellEnd"/>
            <w:r w:rsidRPr="003B390D">
              <w:rPr>
                <w:sz w:val="24"/>
                <w:szCs w:val="24"/>
              </w:rPr>
              <w:t>. Выбор актуальной темы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8C66A8">
            <w:pPr>
              <w:spacing w:line="360" w:lineRule="auto"/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shd w:val="clear" w:color="auto" w:fill="FFFFFF"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http://files.school-collection.edu.ru/dlrstore/0df62d3d-6faf-46fb-dbb5-862ae0b9a9d5/index.htm</w:t>
            </w:r>
          </w:p>
          <w:p w:rsidR="00466F1E" w:rsidRPr="003B390D" w:rsidRDefault="00466F1E" w:rsidP="008C66A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 xml:space="preserve">Периодический закон. 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3B390D">
              <w:rPr>
                <w:sz w:val="24"/>
                <w:szCs w:val="24"/>
              </w:rPr>
              <w:t>.09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proofErr w:type="spellStart"/>
            <w:r w:rsidRPr="003B390D">
              <w:rPr>
                <w:sz w:val="24"/>
                <w:szCs w:val="24"/>
              </w:rPr>
              <w:t>П.д</w:t>
            </w:r>
            <w:proofErr w:type="spellEnd"/>
            <w:r w:rsidRPr="003B390D">
              <w:rPr>
                <w:sz w:val="24"/>
                <w:szCs w:val="24"/>
              </w:rPr>
              <w:t>. Выбор актуальной темы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Номенклатура неорганических веществ.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3B390D">
              <w:rPr>
                <w:sz w:val="24"/>
                <w:szCs w:val="24"/>
              </w:rPr>
              <w:t>.09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proofErr w:type="spellStart"/>
            <w:r w:rsidRPr="003B390D">
              <w:rPr>
                <w:sz w:val="24"/>
                <w:szCs w:val="24"/>
              </w:rPr>
              <w:t>П.д</w:t>
            </w:r>
            <w:proofErr w:type="spellEnd"/>
            <w:r w:rsidRPr="003B390D">
              <w:rPr>
                <w:sz w:val="24"/>
                <w:szCs w:val="24"/>
              </w:rPr>
              <w:t>. Актуальность и цели проекта.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Номенклатура органических веществ.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4B074D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3B390D">
              <w:rPr>
                <w:sz w:val="24"/>
                <w:szCs w:val="24"/>
              </w:rPr>
              <w:t>.09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http://files.school-collection.edu.ru/dlrstore/cbab07da-75ec-4c0c-7e24-3658ecc547b7/index.htm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proofErr w:type="spellStart"/>
            <w:r w:rsidRPr="003B390D">
              <w:rPr>
                <w:sz w:val="24"/>
                <w:szCs w:val="24"/>
              </w:rPr>
              <w:t>П.д</w:t>
            </w:r>
            <w:proofErr w:type="spellEnd"/>
            <w:r w:rsidRPr="003B390D">
              <w:rPr>
                <w:sz w:val="24"/>
                <w:szCs w:val="24"/>
              </w:rPr>
              <w:t>. Актуальность и цели проекта.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8C66A8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http://files.school-collection.edu.ru/dlrstore/cbab07da-75ec-4c0c-7e24-3658ecc547b7/index.htm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Углерод.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Аллотропные видоизменения углерода.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contextualSpacing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http://files.school-collection.edu.ru/dlrstore/cbab07da-75ec-4c0c-7e24-3658ecc547b7/index.htm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proofErr w:type="spellStart"/>
            <w:r w:rsidRPr="003B390D">
              <w:rPr>
                <w:sz w:val="24"/>
                <w:szCs w:val="24"/>
              </w:rPr>
              <w:t>П.д</w:t>
            </w:r>
            <w:proofErr w:type="spellEnd"/>
            <w:r w:rsidRPr="003B390D">
              <w:rPr>
                <w:sz w:val="24"/>
                <w:szCs w:val="24"/>
              </w:rPr>
              <w:t>. Методы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8C66A8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contextualSpacing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http://files.school-collection.edu.ru/dlrstore/cbab07da-75ec-4c0c-</w:t>
            </w: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lastRenderedPageBreak/>
              <w:t>7e24-3658ecc547b7/index.htm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 xml:space="preserve">Нефть. Природный газ. 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3B390D">
              <w:rPr>
                <w:sz w:val="24"/>
                <w:szCs w:val="24"/>
              </w:rPr>
              <w:t>.10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contextualSpacing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Лекция, беседа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contextualSpacing/>
              <w:rPr>
                <w:sz w:val="24"/>
                <w:szCs w:val="24"/>
                <w:lang w:eastAsia="zh-CN"/>
              </w:rPr>
            </w:pPr>
          </w:p>
          <w:p w:rsidR="00466F1E" w:rsidRPr="003B390D" w:rsidRDefault="00466F1E" w:rsidP="0000491B">
            <w:pPr>
              <w:contextualSpacing/>
              <w:rPr>
                <w:sz w:val="24"/>
                <w:szCs w:val="24"/>
              </w:rPr>
            </w:pPr>
            <w:hyperlink r:id="rId9" w:history="1">
              <w:r w:rsidRPr="003B390D">
                <w:rPr>
                  <w:sz w:val="24"/>
                  <w:szCs w:val="24"/>
                  <w:u w:val="single"/>
                  <w:shd w:val="clear" w:color="auto" w:fill="FFFFFF"/>
                  <w:lang w:eastAsia="zh-CN"/>
                </w:rPr>
                <w:t>http://files.school-collection.edu.ru/dlrstore/df4c9950-6530-5e4e-edd5-74824ed44d16/index.htm</w:t>
              </w:r>
            </w:hyperlink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proofErr w:type="spellStart"/>
            <w:r w:rsidRPr="003B390D">
              <w:rPr>
                <w:sz w:val="24"/>
                <w:szCs w:val="24"/>
              </w:rPr>
              <w:t>П.д</w:t>
            </w:r>
            <w:proofErr w:type="spellEnd"/>
            <w:r w:rsidRPr="003B390D">
              <w:rPr>
                <w:sz w:val="24"/>
                <w:szCs w:val="24"/>
              </w:rPr>
              <w:t>. Методы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contextualSpacing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Лекция, беседа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contextualSpacing/>
              <w:rPr>
                <w:sz w:val="24"/>
                <w:szCs w:val="24"/>
                <w:lang w:eastAsia="zh-CN"/>
              </w:rPr>
            </w:pPr>
          </w:p>
          <w:p w:rsidR="00466F1E" w:rsidRPr="003B390D" w:rsidRDefault="00466F1E" w:rsidP="008C66A8">
            <w:pPr>
              <w:contextualSpacing/>
              <w:rPr>
                <w:sz w:val="24"/>
                <w:szCs w:val="24"/>
              </w:rPr>
            </w:pPr>
            <w:hyperlink r:id="rId10" w:history="1">
              <w:r w:rsidRPr="003B390D">
                <w:rPr>
                  <w:sz w:val="24"/>
                  <w:szCs w:val="24"/>
                  <w:u w:val="single"/>
                  <w:shd w:val="clear" w:color="auto" w:fill="FFFFFF"/>
                  <w:lang w:eastAsia="zh-CN"/>
                </w:rPr>
                <w:t>http://files.school-collection.edu.ru/dlrstore/df4c9950-6530-5e4e-edd5-74824ed44d16/index.htm</w:t>
              </w:r>
            </w:hyperlink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b/>
                <w:sz w:val="24"/>
                <w:szCs w:val="24"/>
              </w:rPr>
              <w:t>Раздел 2. Металлы как материал для создания произведений искусства.</w:t>
            </w:r>
            <w:r w:rsidRPr="003B390D">
              <w:rPr>
                <w:sz w:val="24"/>
                <w:szCs w:val="24"/>
              </w:rPr>
              <w:t xml:space="preserve"> Позолота. Декоративное окрашивание металлов. 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3B390D">
              <w:rPr>
                <w:sz w:val="24"/>
                <w:szCs w:val="24"/>
              </w:rPr>
              <w:t>.10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contextualSpacing/>
              <w:rPr>
                <w:sz w:val="24"/>
                <w:szCs w:val="24"/>
              </w:rPr>
            </w:pPr>
          </w:p>
          <w:p w:rsidR="00466F1E" w:rsidRPr="003B390D" w:rsidRDefault="00466F1E" w:rsidP="0000491B">
            <w:pPr>
              <w:contextualSpacing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shd w:val="clear" w:color="auto" w:fill="FFFFFF"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http://files.school-collection.edu.ru/dlrstore/6350fa30-2229-9816-a557-cfd1f53489ed/index.htm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 Планирование.</w:t>
            </w:r>
          </w:p>
          <w:p w:rsidR="00466F1E" w:rsidRPr="003B390D" w:rsidRDefault="00466F1E" w:rsidP="002105E3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Обзор литературы.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contextualSpacing/>
              <w:rPr>
                <w:sz w:val="24"/>
                <w:szCs w:val="24"/>
              </w:rPr>
            </w:pPr>
          </w:p>
          <w:p w:rsidR="00466F1E" w:rsidRPr="003B390D" w:rsidRDefault="00466F1E" w:rsidP="008C66A8">
            <w:pPr>
              <w:contextualSpacing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shd w:val="clear" w:color="auto" w:fill="FFFFFF"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http://files.school-collection.edu.ru/dlrstore/6350fa30-2229-9816-a557-cfd1f53489ed/index.htm</w:t>
            </w:r>
          </w:p>
          <w:p w:rsidR="00466F1E" w:rsidRPr="003B390D" w:rsidRDefault="00466F1E" w:rsidP="008C66A8">
            <w:pPr>
              <w:rPr>
                <w:sz w:val="24"/>
                <w:szCs w:val="24"/>
              </w:rPr>
            </w:pP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 xml:space="preserve">Чугун. Сталь 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1http://files.school-collection.edu.ru/dlrstore/2a5cfa07-071c-cff4-508d-c16f1c0adb53/index.htm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2105E3" w:rsidRDefault="00466F1E" w:rsidP="002105E3">
            <w:pPr>
              <w:rPr>
                <w:sz w:val="24"/>
                <w:szCs w:val="24"/>
              </w:rPr>
            </w:pPr>
            <w:r w:rsidRPr="002105E3">
              <w:rPr>
                <w:sz w:val="24"/>
                <w:szCs w:val="24"/>
              </w:rPr>
              <w:t>П.Д. Планирование.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2105E3">
              <w:rPr>
                <w:sz w:val="24"/>
                <w:szCs w:val="24"/>
              </w:rPr>
              <w:t>Обзор литературы.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</w:t>
            </w:r>
          </w:p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1http://files.school-collection.edu.ru/dlrstore/2a5cfa07-071c-cff4-508d-c16f1c0adb53/index.htm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Мета</w:t>
            </w:r>
            <w:proofErr w:type="gramStart"/>
            <w:r w:rsidRPr="003B390D">
              <w:rPr>
                <w:sz w:val="24"/>
                <w:szCs w:val="24"/>
              </w:rPr>
              <w:t>лл в пр</w:t>
            </w:r>
            <w:proofErr w:type="gramEnd"/>
            <w:r w:rsidRPr="003B390D">
              <w:rPr>
                <w:sz w:val="24"/>
                <w:szCs w:val="24"/>
              </w:rPr>
              <w:t>оизведениях искусства.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3B390D">
              <w:rPr>
                <w:sz w:val="24"/>
                <w:szCs w:val="24"/>
              </w:rPr>
              <w:t>.11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hyperlink r:id="rId11" w:history="1">
              <w:r w:rsidRPr="003B390D">
                <w:rPr>
                  <w:sz w:val="24"/>
                  <w:szCs w:val="24"/>
                  <w:u w:val="single"/>
                  <w:shd w:val="clear" w:color="auto" w:fill="FFFFFF"/>
                  <w:lang w:eastAsia="zh-CN"/>
                </w:rPr>
                <w:t>http://files.school-collection.edu.ru/dlrstore/1c83a1a0-c8f8-72e3-c1a6-8d94d09e115c/index.htm</w:t>
              </w:r>
            </w:hyperlink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2105E3" w:rsidRDefault="00466F1E" w:rsidP="002105E3">
            <w:pPr>
              <w:rPr>
                <w:sz w:val="24"/>
                <w:szCs w:val="24"/>
              </w:rPr>
            </w:pPr>
            <w:r w:rsidRPr="002105E3">
              <w:rPr>
                <w:sz w:val="24"/>
                <w:szCs w:val="24"/>
              </w:rPr>
              <w:t>П.Д. Планирование.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2105E3">
              <w:rPr>
                <w:sz w:val="24"/>
                <w:szCs w:val="24"/>
              </w:rPr>
              <w:t>Обзор литературы.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8C66A8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hyperlink r:id="rId12" w:history="1">
              <w:r w:rsidRPr="003B390D">
                <w:rPr>
                  <w:sz w:val="24"/>
                  <w:szCs w:val="24"/>
                  <w:u w:val="single"/>
                  <w:shd w:val="clear" w:color="auto" w:fill="FFFFFF"/>
                  <w:lang w:eastAsia="zh-CN"/>
                </w:rPr>
                <w:t>http://files.school-collection.edu.ru/dlrstore/1c83a1a0-c8f8-72e3-c1a6-8d94d09e115c/index.htm</w:t>
              </w:r>
            </w:hyperlink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b/>
                <w:sz w:val="24"/>
                <w:szCs w:val="24"/>
              </w:rPr>
              <w:t>Раздел3.</w:t>
            </w:r>
          </w:p>
          <w:p w:rsidR="00466F1E" w:rsidRPr="003B390D" w:rsidRDefault="00466F1E" w:rsidP="00D863E8">
            <w:pPr>
              <w:rPr>
                <w:sz w:val="24"/>
                <w:szCs w:val="24"/>
              </w:rPr>
            </w:pPr>
            <w:r w:rsidRPr="003B390D">
              <w:rPr>
                <w:b/>
                <w:sz w:val="24"/>
                <w:szCs w:val="24"/>
              </w:rPr>
              <w:t>Химические вещества – строительные материалы.</w:t>
            </w:r>
            <w:r w:rsidRPr="003B390D">
              <w:rPr>
                <w:sz w:val="24"/>
                <w:szCs w:val="24"/>
              </w:rPr>
              <w:t xml:space="preserve"> Известь. Глина. Песок. Древесина. 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Мысленные эксперименты и эксперименты на моделях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8C66A8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http://files.school-collection.edu.ru/dlrstore/2c435309-4e2a-480c-a037-886bd1dda542/index.htm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 xml:space="preserve">Кирпич. 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Виртуальная лаборатория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hyperlink r:id="rId13" w:history="1">
              <w:r w:rsidRPr="003B390D">
                <w:rPr>
                  <w:sz w:val="24"/>
                  <w:szCs w:val="24"/>
                  <w:u w:val="single"/>
                  <w:shd w:val="clear" w:color="auto" w:fill="FFFFFF"/>
                  <w:lang w:eastAsia="zh-CN"/>
                </w:rPr>
                <w:t>http://files.school-collection.edu.ru/dlrstore/10572cfc-b091-01b2-2b8e-41a854072eaa/index.htm</w:t>
              </w:r>
            </w:hyperlink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Мысленные эксперименты и эксперименты на моделях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Default="00466F1E" w:rsidP="0000491B">
            <w:hyperlink r:id="rId14" w:history="1">
              <w:r w:rsidRPr="003B390D">
                <w:rPr>
                  <w:sz w:val="24"/>
                  <w:szCs w:val="24"/>
                  <w:u w:val="single"/>
                  <w:shd w:val="clear" w:color="auto" w:fill="FFFFFF"/>
                  <w:lang w:eastAsia="zh-CN"/>
                </w:rPr>
                <w:t>http://files.school-collection.edu.ru/dlrstore/10572cfc-b091-01b2-2b8e-41a854072eaa/index.htm</w:t>
              </w:r>
            </w:hyperlink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b/>
                <w:sz w:val="24"/>
                <w:szCs w:val="24"/>
              </w:rPr>
              <w:t>Раздел</w:t>
            </w:r>
            <w:proofErr w:type="gramStart"/>
            <w:r w:rsidRPr="003B390D">
              <w:rPr>
                <w:b/>
                <w:sz w:val="24"/>
                <w:szCs w:val="24"/>
              </w:rPr>
              <w:t>4</w:t>
            </w:r>
            <w:proofErr w:type="gramEnd"/>
            <w:r w:rsidRPr="003B390D">
              <w:rPr>
                <w:b/>
                <w:sz w:val="24"/>
                <w:szCs w:val="24"/>
              </w:rPr>
              <w:t>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b/>
                <w:sz w:val="24"/>
                <w:szCs w:val="24"/>
              </w:rPr>
              <w:t>Химия и окружающая среда.</w:t>
            </w:r>
            <w:r w:rsidRPr="003B390D">
              <w:rPr>
                <w:sz w:val="24"/>
                <w:szCs w:val="24"/>
              </w:rPr>
              <w:t xml:space="preserve"> Человек и биосфера. 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Составление кроссвордов, ребусов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eastAsia="zh-CN"/>
              </w:rPr>
              <w:t>http://files.school-collection.edu.ru/dlrstore/6350fa30-2229-9816-a557-cfd1f53489ed/index.htm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Сбор материала для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  <w:lang w:eastAsia="zh-CN"/>
              </w:rPr>
            </w:pPr>
            <w:r w:rsidRPr="003B390D">
              <w:rPr>
                <w:sz w:val="24"/>
                <w:szCs w:val="24"/>
                <w:lang w:eastAsia="zh-CN"/>
              </w:rPr>
              <w:t>http://files.school-collection.edu.ru/dlrstore/6350fa30-2229-9816-a557-cfd1f53489ed/index.htm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Антропогенные источники загрязнения окружающей среды в Ростовской области</w:t>
            </w:r>
            <w:proofErr w:type="gramStart"/>
            <w:r w:rsidRPr="003B390D">
              <w:rPr>
                <w:sz w:val="24"/>
                <w:szCs w:val="24"/>
              </w:rPr>
              <w:t xml:space="preserve"> .</w:t>
            </w:r>
            <w:proofErr w:type="gramEnd"/>
          </w:p>
          <w:p w:rsidR="00466F1E" w:rsidRPr="003B390D" w:rsidRDefault="00466F1E" w:rsidP="00D863E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B390D">
              <w:rPr>
                <w:sz w:val="24"/>
                <w:szCs w:val="24"/>
              </w:rPr>
              <w:t>.12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Видеофильм.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Вода.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</w:tcPr>
          <w:p w:rsidR="00466F1E" w:rsidRPr="003B390D" w:rsidRDefault="00466F1E" w:rsidP="0000491B">
            <w:p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hyperlink r:id="rId15" w:history="1">
              <w:r w:rsidRPr="003B390D">
                <w:rPr>
                  <w:sz w:val="24"/>
                  <w:szCs w:val="24"/>
                  <w:u w:val="single"/>
                </w:rPr>
                <w:t>http://files.school-collection.edu.ru/dlrstore/64e9fd5e-e6d4-9c25-6f69-62c7ee4cfef0/index.htm</w:t>
              </w:r>
            </w:hyperlink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D863E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Сбор материала для исследования.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  <w:p w:rsidR="00466F1E" w:rsidRPr="003B390D" w:rsidRDefault="00466F1E" w:rsidP="008C66A8">
            <w:pPr>
              <w:rPr>
                <w:sz w:val="24"/>
                <w:szCs w:val="24"/>
              </w:rPr>
            </w:pPr>
          </w:p>
          <w:p w:rsidR="00466F1E" w:rsidRPr="003B390D" w:rsidRDefault="00466F1E" w:rsidP="008C66A8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</w:tcPr>
          <w:p w:rsidR="00466F1E" w:rsidRPr="003B390D" w:rsidRDefault="00466F1E" w:rsidP="008C66A8">
            <w:p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hyperlink r:id="rId16" w:history="1">
              <w:r w:rsidRPr="003B390D">
                <w:rPr>
                  <w:sz w:val="24"/>
                  <w:szCs w:val="24"/>
                  <w:u w:val="single"/>
                </w:rPr>
                <w:t>http://files.school-collection.edu.ru/dlrstore/64e9fd5e-e6d4-9c25-6f69-62c7ee4cfef0/index.htm</w:t>
              </w:r>
            </w:hyperlink>
          </w:p>
          <w:p w:rsidR="00466F1E" w:rsidRPr="003B390D" w:rsidRDefault="00466F1E" w:rsidP="008C66A8">
            <w:pPr>
              <w:rPr>
                <w:sz w:val="24"/>
                <w:szCs w:val="24"/>
              </w:rPr>
            </w:pP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Очистка сточных вод</w:t>
            </w:r>
            <w:proofErr w:type="gramStart"/>
            <w:r w:rsidRPr="003B390D">
              <w:rPr>
                <w:sz w:val="24"/>
                <w:szCs w:val="24"/>
              </w:rPr>
              <w:t xml:space="preserve"> .</w:t>
            </w:r>
            <w:proofErr w:type="gramEnd"/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http://school-collection.edu.ru/catalog/rubr/eb17b17a-6bcc-01ab-0e3a-a1cd26d56d67/23533/?interface=teacher&amp;class=50&amp;subject=31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Сбор материала для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2977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8C66A8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http://school-collection.edu.ru/catalog/rubr/eb17b17a-6bcc-01ab-0e3a-a1cd26d56d67/23533/?interface=teacher&amp;class=50&amp;subject=31</w:t>
            </w:r>
          </w:p>
        </w:tc>
      </w:tr>
      <w:tr w:rsidR="00466F1E" w:rsidRPr="003B390D" w:rsidTr="0000491B">
        <w:trPr>
          <w:trHeight w:val="637"/>
        </w:trPr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D863E8">
            <w:pPr>
              <w:rPr>
                <w:sz w:val="24"/>
                <w:szCs w:val="24"/>
              </w:rPr>
            </w:pPr>
            <w:r w:rsidRPr="003B390D">
              <w:rPr>
                <w:b/>
                <w:sz w:val="24"/>
                <w:szCs w:val="24"/>
              </w:rPr>
              <w:t>Раздел 5. Химия и питание.</w:t>
            </w:r>
            <w:r w:rsidRPr="003B390D">
              <w:rPr>
                <w:sz w:val="24"/>
                <w:szCs w:val="24"/>
              </w:rPr>
              <w:t xml:space="preserve"> Значение правильной организации питания 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http://school-collection.edu.ru/catalog/rubr/eb17b17a-6bcc-01ab-0e3a-a1cd26d56d67/23533/?interface=teacher&amp;class=50&amp;</w:t>
            </w:r>
          </w:p>
        </w:tc>
      </w:tr>
      <w:tr w:rsidR="00466F1E" w:rsidRPr="003B390D" w:rsidTr="0000491B">
        <w:trPr>
          <w:trHeight w:val="637"/>
        </w:trPr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Сбор материала для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  <w:shd w:val="clear" w:color="auto" w:fill="FFFFFF"/>
                <w:lang w:eastAsia="zh-CN"/>
              </w:rPr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http://school-collection.edu.ru/catalog/rubr/eb17b17a-6bcc-01ab-0e3a-a1cd26d56d67/23533/?interface=teacher&amp;class=50&amp;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Химический состав пищевых продуктов.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Презентация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hyperlink r:id="rId17" w:history="1">
              <w:r w:rsidRPr="003B390D">
                <w:rPr>
                  <w:sz w:val="24"/>
                  <w:szCs w:val="24"/>
                  <w:u w:val="single"/>
                  <w:shd w:val="clear" w:color="auto" w:fill="FFFFFF"/>
                  <w:lang w:eastAsia="zh-CN"/>
                </w:rPr>
                <w:t>http://files.school-collection.edu.ru/dlrstore/c90b7e4a-ece0-1df5-2e83-66ce2d07ae9d/index.htm</w:t>
              </w:r>
            </w:hyperlink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Сбор материала для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Default="00466F1E" w:rsidP="0000491B">
            <w:pPr>
              <w:shd w:val="clear" w:color="auto" w:fill="FFFFFF"/>
              <w:spacing w:before="100" w:beforeAutospacing="1" w:after="100" w:afterAutospacing="1"/>
            </w:pPr>
            <w:r w:rsidRPr="003B390D">
              <w:rPr>
                <w:sz w:val="24"/>
                <w:szCs w:val="24"/>
                <w:shd w:val="clear" w:color="auto" w:fill="FFFFFF"/>
                <w:lang w:eastAsia="zh-CN"/>
              </w:rPr>
              <w:t>http://school-collection.edu.ru/catalog/rubr/eb17b17a-6bcc-01ab-0e3a-a1cd26d56d67/23533/?interface=teacher&amp;class=50&amp;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D863E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Химический состав пищевых продуктов.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shd w:val="clear" w:color="auto" w:fill="FFFFFF"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 xml:space="preserve"> </w:t>
            </w:r>
            <w:r w:rsidRPr="003B390D">
              <w:rPr>
                <w:sz w:val="24"/>
                <w:szCs w:val="24"/>
                <w:lang w:val="en-US"/>
              </w:rPr>
              <w:t>http</w:t>
            </w:r>
            <w:r w:rsidRPr="003B390D">
              <w:rPr>
                <w:sz w:val="24"/>
                <w:szCs w:val="24"/>
              </w:rPr>
              <w:t>://</w:t>
            </w:r>
            <w:r w:rsidRPr="003B390D">
              <w:rPr>
                <w:sz w:val="24"/>
                <w:szCs w:val="24"/>
                <w:lang w:val="en-US"/>
              </w:rPr>
              <w:t>files</w:t>
            </w:r>
            <w:r w:rsidRPr="003B390D">
              <w:rPr>
                <w:sz w:val="24"/>
                <w:szCs w:val="24"/>
              </w:rPr>
              <w:t>.</w:t>
            </w:r>
            <w:r w:rsidRPr="003B390D">
              <w:rPr>
                <w:sz w:val="24"/>
                <w:szCs w:val="24"/>
                <w:lang w:val="en-US"/>
              </w:rPr>
              <w:t>school</w:t>
            </w:r>
            <w:r w:rsidRPr="003B390D">
              <w:rPr>
                <w:sz w:val="24"/>
                <w:szCs w:val="24"/>
              </w:rPr>
              <w:t>-</w:t>
            </w:r>
            <w:r w:rsidRPr="003B390D">
              <w:rPr>
                <w:sz w:val="24"/>
                <w:szCs w:val="24"/>
                <w:lang w:val="en-US"/>
              </w:rPr>
              <w:t>collection</w:t>
            </w:r>
            <w:r w:rsidRPr="003B390D">
              <w:rPr>
                <w:sz w:val="24"/>
                <w:szCs w:val="24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3B390D">
              <w:rPr>
                <w:sz w:val="24"/>
                <w:szCs w:val="24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3B390D">
              <w:rPr>
                <w:sz w:val="24"/>
                <w:szCs w:val="24"/>
              </w:rPr>
              <w:t>/</w:t>
            </w:r>
            <w:proofErr w:type="spellStart"/>
            <w:r w:rsidRPr="003B390D">
              <w:rPr>
                <w:sz w:val="24"/>
                <w:szCs w:val="24"/>
                <w:lang w:val="en-US"/>
              </w:rPr>
              <w:t>dlrstore</w:t>
            </w:r>
            <w:proofErr w:type="spellEnd"/>
            <w:r w:rsidRPr="003B390D">
              <w:rPr>
                <w:sz w:val="24"/>
                <w:szCs w:val="24"/>
              </w:rPr>
              <w:t>/2</w:t>
            </w:r>
            <w:proofErr w:type="spellStart"/>
            <w:r w:rsidRPr="003B390D">
              <w:rPr>
                <w:sz w:val="24"/>
                <w:szCs w:val="24"/>
                <w:lang w:val="en-US"/>
              </w:rPr>
              <w:t>fce</w:t>
            </w:r>
            <w:proofErr w:type="spellEnd"/>
            <w:r w:rsidRPr="003B390D">
              <w:rPr>
                <w:sz w:val="24"/>
                <w:szCs w:val="24"/>
              </w:rPr>
              <w:t>814</w:t>
            </w:r>
            <w:r w:rsidRPr="003B390D">
              <w:rPr>
                <w:sz w:val="24"/>
                <w:szCs w:val="24"/>
                <w:lang w:val="en-US"/>
              </w:rPr>
              <w:t>d</w:t>
            </w:r>
            <w:r w:rsidRPr="003B390D">
              <w:rPr>
                <w:sz w:val="24"/>
                <w:szCs w:val="24"/>
              </w:rPr>
              <w:t>-5341-9608-</w:t>
            </w:r>
            <w:r w:rsidRPr="003B390D">
              <w:rPr>
                <w:sz w:val="24"/>
                <w:szCs w:val="24"/>
                <w:lang w:val="en-US"/>
              </w:rPr>
              <w:t>d</w:t>
            </w:r>
            <w:r w:rsidRPr="003B390D">
              <w:rPr>
                <w:sz w:val="24"/>
                <w:szCs w:val="24"/>
              </w:rPr>
              <w:t>94</w:t>
            </w:r>
            <w:r w:rsidRPr="003B390D">
              <w:rPr>
                <w:sz w:val="24"/>
                <w:szCs w:val="24"/>
                <w:lang w:val="en-US"/>
              </w:rPr>
              <w:t>f</w:t>
            </w:r>
            <w:r w:rsidRPr="003B390D">
              <w:rPr>
                <w:sz w:val="24"/>
                <w:szCs w:val="24"/>
              </w:rPr>
              <w:t>-</w:t>
            </w:r>
            <w:r w:rsidRPr="003B390D">
              <w:rPr>
                <w:sz w:val="24"/>
                <w:szCs w:val="24"/>
                <w:lang w:val="en-US"/>
              </w:rPr>
              <w:t>d</w:t>
            </w:r>
            <w:r w:rsidRPr="003B390D">
              <w:rPr>
                <w:sz w:val="24"/>
                <w:szCs w:val="24"/>
              </w:rPr>
              <w:t>8</w:t>
            </w:r>
            <w:r w:rsidRPr="003B390D">
              <w:rPr>
                <w:sz w:val="24"/>
                <w:szCs w:val="24"/>
                <w:lang w:val="en-US"/>
              </w:rPr>
              <w:t>bbd</w:t>
            </w:r>
            <w:r w:rsidRPr="003B390D">
              <w:rPr>
                <w:sz w:val="24"/>
                <w:szCs w:val="24"/>
              </w:rPr>
              <w:t>94822</w:t>
            </w:r>
            <w:r w:rsidRPr="003B390D">
              <w:rPr>
                <w:sz w:val="24"/>
                <w:szCs w:val="24"/>
                <w:lang w:val="en-US"/>
              </w:rPr>
              <w:t>b</w:t>
            </w:r>
            <w:r w:rsidRPr="003B390D">
              <w:rPr>
                <w:sz w:val="24"/>
                <w:szCs w:val="24"/>
              </w:rPr>
              <w:t>3/</w:t>
            </w:r>
            <w:r w:rsidRPr="003B390D">
              <w:rPr>
                <w:sz w:val="24"/>
                <w:szCs w:val="24"/>
                <w:lang w:val="en-US"/>
              </w:rPr>
              <w:t>index</w:t>
            </w:r>
            <w:r w:rsidRPr="003B390D">
              <w:rPr>
                <w:sz w:val="24"/>
                <w:szCs w:val="24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/>
              </w:rPr>
              <w:t>htm</w:t>
            </w:r>
            <w:proofErr w:type="spellEnd"/>
          </w:p>
          <w:p w:rsidR="00466F1E" w:rsidRPr="003B390D" w:rsidRDefault="00466F1E" w:rsidP="0000491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Сбор материала для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shd w:val="clear" w:color="auto" w:fill="FFFFFF"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val="en-US"/>
              </w:rPr>
              <w:t>http</w:t>
            </w:r>
            <w:r w:rsidRPr="003B390D">
              <w:rPr>
                <w:sz w:val="24"/>
                <w:szCs w:val="24"/>
              </w:rPr>
              <w:t>://</w:t>
            </w:r>
            <w:r w:rsidRPr="003B390D">
              <w:rPr>
                <w:sz w:val="24"/>
                <w:szCs w:val="24"/>
                <w:lang w:val="en-US"/>
              </w:rPr>
              <w:t>files</w:t>
            </w:r>
            <w:r w:rsidRPr="003B390D">
              <w:rPr>
                <w:sz w:val="24"/>
                <w:szCs w:val="24"/>
              </w:rPr>
              <w:t>.</w:t>
            </w:r>
            <w:r w:rsidRPr="003B390D">
              <w:rPr>
                <w:sz w:val="24"/>
                <w:szCs w:val="24"/>
                <w:lang w:val="en-US"/>
              </w:rPr>
              <w:t>school</w:t>
            </w:r>
            <w:r w:rsidRPr="003B390D">
              <w:rPr>
                <w:sz w:val="24"/>
                <w:szCs w:val="24"/>
              </w:rPr>
              <w:t>-</w:t>
            </w:r>
            <w:r w:rsidRPr="003B390D">
              <w:rPr>
                <w:sz w:val="24"/>
                <w:szCs w:val="24"/>
                <w:lang w:val="en-US"/>
              </w:rPr>
              <w:t>collection</w:t>
            </w:r>
            <w:r w:rsidRPr="003B390D">
              <w:rPr>
                <w:sz w:val="24"/>
                <w:szCs w:val="24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3B390D">
              <w:rPr>
                <w:sz w:val="24"/>
                <w:szCs w:val="24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3B390D">
              <w:rPr>
                <w:sz w:val="24"/>
                <w:szCs w:val="24"/>
              </w:rPr>
              <w:t>/</w:t>
            </w:r>
            <w:proofErr w:type="spellStart"/>
            <w:r w:rsidRPr="003B390D">
              <w:rPr>
                <w:sz w:val="24"/>
                <w:szCs w:val="24"/>
                <w:lang w:val="en-US"/>
              </w:rPr>
              <w:t>dlrstore</w:t>
            </w:r>
            <w:proofErr w:type="spellEnd"/>
            <w:r w:rsidRPr="003B390D">
              <w:rPr>
                <w:sz w:val="24"/>
                <w:szCs w:val="24"/>
              </w:rPr>
              <w:t>/2</w:t>
            </w:r>
            <w:proofErr w:type="spellStart"/>
            <w:r w:rsidRPr="003B390D">
              <w:rPr>
                <w:sz w:val="24"/>
                <w:szCs w:val="24"/>
                <w:lang w:val="en-US"/>
              </w:rPr>
              <w:t>fce</w:t>
            </w:r>
            <w:proofErr w:type="spellEnd"/>
            <w:r w:rsidRPr="003B390D">
              <w:rPr>
                <w:sz w:val="24"/>
                <w:szCs w:val="24"/>
              </w:rPr>
              <w:t>814</w:t>
            </w:r>
            <w:r w:rsidRPr="003B390D">
              <w:rPr>
                <w:sz w:val="24"/>
                <w:szCs w:val="24"/>
                <w:lang w:val="en-US"/>
              </w:rPr>
              <w:t>d</w:t>
            </w:r>
            <w:r w:rsidRPr="003B390D">
              <w:rPr>
                <w:sz w:val="24"/>
                <w:szCs w:val="24"/>
              </w:rPr>
              <w:t>-5341-9608-</w:t>
            </w:r>
            <w:r w:rsidRPr="003B390D">
              <w:rPr>
                <w:sz w:val="24"/>
                <w:szCs w:val="24"/>
                <w:lang w:val="en-US"/>
              </w:rPr>
              <w:t>d</w:t>
            </w:r>
            <w:r w:rsidRPr="003B390D">
              <w:rPr>
                <w:sz w:val="24"/>
                <w:szCs w:val="24"/>
              </w:rPr>
              <w:t>94</w:t>
            </w:r>
            <w:r w:rsidRPr="003B390D">
              <w:rPr>
                <w:sz w:val="24"/>
                <w:szCs w:val="24"/>
                <w:lang w:val="en-US"/>
              </w:rPr>
              <w:t>f</w:t>
            </w:r>
            <w:r w:rsidRPr="003B390D">
              <w:rPr>
                <w:sz w:val="24"/>
                <w:szCs w:val="24"/>
              </w:rPr>
              <w:t>-</w:t>
            </w:r>
            <w:r w:rsidRPr="003B390D">
              <w:rPr>
                <w:sz w:val="24"/>
                <w:szCs w:val="24"/>
                <w:lang w:val="en-US"/>
              </w:rPr>
              <w:t>d</w:t>
            </w:r>
            <w:r w:rsidRPr="003B390D">
              <w:rPr>
                <w:sz w:val="24"/>
                <w:szCs w:val="24"/>
              </w:rPr>
              <w:t>8</w:t>
            </w:r>
            <w:r w:rsidRPr="003B390D">
              <w:rPr>
                <w:sz w:val="24"/>
                <w:szCs w:val="24"/>
                <w:lang w:val="en-US"/>
              </w:rPr>
              <w:t>bbd</w:t>
            </w:r>
            <w:r w:rsidRPr="003B390D">
              <w:rPr>
                <w:sz w:val="24"/>
                <w:szCs w:val="24"/>
              </w:rPr>
              <w:t>94822</w:t>
            </w:r>
            <w:r w:rsidRPr="003B390D">
              <w:rPr>
                <w:sz w:val="24"/>
                <w:szCs w:val="24"/>
                <w:lang w:val="en-US"/>
              </w:rPr>
              <w:t>b</w:t>
            </w:r>
            <w:r w:rsidRPr="003B390D">
              <w:rPr>
                <w:sz w:val="24"/>
                <w:szCs w:val="24"/>
              </w:rPr>
              <w:t>3/</w:t>
            </w:r>
            <w:r w:rsidRPr="003B390D">
              <w:rPr>
                <w:sz w:val="24"/>
                <w:szCs w:val="24"/>
                <w:lang w:val="en-US"/>
              </w:rPr>
              <w:t>index</w:t>
            </w:r>
            <w:r w:rsidRPr="003B390D">
              <w:rPr>
                <w:sz w:val="24"/>
                <w:szCs w:val="24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D863E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Получение искусственных пищевых продуктов</w:t>
            </w:r>
            <w:proofErr w:type="gramStart"/>
            <w:r w:rsidRPr="003B390D">
              <w:rPr>
                <w:sz w:val="24"/>
                <w:szCs w:val="24"/>
              </w:rPr>
              <w:t xml:space="preserve"> .</w:t>
            </w:r>
            <w:proofErr w:type="gramEnd"/>
            <w:r w:rsidRPr="003B39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sz w:val="24"/>
                <w:szCs w:val="24"/>
                <w:lang w:eastAsia="zh-CN"/>
              </w:rPr>
              <w:t>://</w:t>
            </w:r>
            <w:r w:rsidRPr="003B390D">
              <w:rPr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r w:rsidRPr="003B390D">
              <w:rPr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sz w:val="24"/>
                <w:szCs w:val="24"/>
                <w:lang w:eastAsia="zh-CN"/>
              </w:rPr>
              <w:t>-</w:t>
            </w:r>
            <w:r w:rsidRPr="003B390D">
              <w:rPr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/4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aadd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51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9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-5429-312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-62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73127194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/</w:t>
            </w:r>
            <w:r w:rsidRPr="003B390D">
              <w:rPr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Сбор материала для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D863E8" w:rsidRDefault="00466F1E" w:rsidP="0000491B">
            <w:pPr>
              <w:rPr>
                <w:sz w:val="24"/>
                <w:szCs w:val="24"/>
                <w:lang w:eastAsia="zh-CN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sz w:val="24"/>
                <w:szCs w:val="24"/>
                <w:lang w:eastAsia="zh-CN"/>
              </w:rPr>
              <w:t>://</w:t>
            </w:r>
            <w:r w:rsidRPr="003B390D">
              <w:rPr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r w:rsidRPr="003B390D">
              <w:rPr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sz w:val="24"/>
                <w:szCs w:val="24"/>
                <w:lang w:eastAsia="zh-CN"/>
              </w:rPr>
              <w:t>-</w:t>
            </w:r>
            <w:r w:rsidRPr="003B390D">
              <w:rPr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/4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aadd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51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9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-5429-312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-62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73127194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/</w:t>
            </w:r>
            <w:r w:rsidRPr="003B390D">
              <w:rPr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D863E8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Получение искусственных пищевых продуктов</w:t>
            </w:r>
            <w:proofErr w:type="gramStart"/>
            <w:r w:rsidRPr="003B390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  <w:lang w:val="en-US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t>iles.school-collection.edu.ru/dlrstore/328025e1-a196-e0d5-3524-f28eba00f451/index.htm</w:t>
            </w:r>
          </w:p>
        </w:tc>
      </w:tr>
      <w:tr w:rsidR="00466F1E" w:rsidRPr="000033D6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Сбор материала для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0033D6" w:rsidRDefault="00466F1E" w:rsidP="0000491B">
            <w:pPr>
              <w:rPr>
                <w:sz w:val="24"/>
                <w:szCs w:val="24"/>
                <w:lang w:val="en-US" w:eastAsia="zh-CN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t>iles.school-collection.edu.ru/dlrstore/328025e1-a196-e0d5-3524-f28eba00f451/index.htm</w:t>
            </w:r>
          </w:p>
        </w:tc>
      </w:tr>
      <w:tr w:rsidR="00466F1E" w:rsidRPr="00D863E8" w:rsidTr="0000491B">
        <w:tc>
          <w:tcPr>
            <w:tcW w:w="1101" w:type="dxa"/>
          </w:tcPr>
          <w:p w:rsidR="00466F1E" w:rsidRPr="000033D6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466F1E" w:rsidRPr="003B390D" w:rsidRDefault="00466F1E" w:rsidP="00D863E8">
            <w:pPr>
              <w:rPr>
                <w:color w:val="000000"/>
                <w:sz w:val="24"/>
                <w:szCs w:val="24"/>
              </w:rPr>
            </w:pPr>
            <w:r w:rsidRPr="003B390D">
              <w:rPr>
                <w:b/>
                <w:sz w:val="24"/>
                <w:szCs w:val="24"/>
              </w:rPr>
              <w:t>Раздел 6. Бытовая химия в нашем доме.</w:t>
            </w:r>
            <w:r w:rsidRPr="003B390D">
              <w:rPr>
                <w:sz w:val="24"/>
                <w:szCs w:val="24"/>
              </w:rPr>
              <w:t xml:space="preserve"> Препараты </w:t>
            </w:r>
            <w:r w:rsidRPr="003B390D">
              <w:rPr>
                <w:sz w:val="24"/>
                <w:szCs w:val="24"/>
              </w:rPr>
              <w:lastRenderedPageBreak/>
              <w:t xml:space="preserve">бытовой химии. 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  <w:lang w:val="en-US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t>iles.school-collection.edu.ru/dlrstore/328025e1-a196-e0d5-3524-f28eba00f451/index.htm</w:t>
            </w:r>
          </w:p>
        </w:tc>
      </w:tr>
      <w:tr w:rsidR="00466F1E" w:rsidRPr="000033D6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0033D6" w:rsidRDefault="00466F1E" w:rsidP="0000491B">
            <w:pPr>
              <w:rPr>
                <w:sz w:val="24"/>
                <w:szCs w:val="24"/>
                <w:lang w:val="en-US" w:eastAsia="zh-CN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t>iles.school-collection.edu.ru/dlrstore/328025e1-a196-e0d5-3524-f28eba00f451/index.htm</w:t>
            </w:r>
          </w:p>
        </w:tc>
      </w:tr>
      <w:tr w:rsidR="00466F1E" w:rsidRPr="003B390D" w:rsidTr="0000491B">
        <w:tc>
          <w:tcPr>
            <w:tcW w:w="1101" w:type="dxa"/>
          </w:tcPr>
          <w:p w:rsidR="00466F1E" w:rsidRPr="000033D6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color w:val="000000"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Мел, гипс, известняк. 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D863E8" w:rsidRDefault="00466F1E" w:rsidP="0000491B">
            <w:pPr>
              <w:rPr>
                <w:color w:val="000000"/>
                <w:sz w:val="24"/>
                <w:szCs w:val="24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D863E8" w:rsidRDefault="00466F1E" w:rsidP="0000491B">
            <w:pPr>
              <w:rPr>
                <w:color w:val="000000"/>
                <w:sz w:val="24"/>
                <w:szCs w:val="24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rPr>
          <w:trHeight w:val="420"/>
        </w:trPr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color w:val="000000"/>
                <w:sz w:val="24"/>
                <w:szCs w:val="24"/>
              </w:rPr>
            </w:pPr>
            <w:r w:rsidRPr="003B390D">
              <w:rPr>
                <w:color w:val="000000"/>
                <w:sz w:val="24"/>
                <w:szCs w:val="24"/>
              </w:rPr>
              <w:t>Химчистка на дому.</w:t>
            </w:r>
            <w:r w:rsidRPr="003B390D">
              <w:rPr>
                <w:sz w:val="24"/>
                <w:szCs w:val="24"/>
              </w:rPr>
              <w:t xml:space="preserve"> 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Рисунок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/88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5-92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-5310-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-8470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bd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rPr>
          <w:trHeight w:val="420"/>
        </w:trPr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color w:val="000000"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D863E8" w:rsidRDefault="00466F1E" w:rsidP="0000491B">
            <w:pPr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spacing w:after="120"/>
              <w:rPr>
                <w:sz w:val="24"/>
                <w:szCs w:val="24"/>
              </w:rPr>
            </w:pPr>
            <w:r w:rsidRPr="003B390D">
              <w:rPr>
                <w:b/>
                <w:bCs/>
                <w:sz w:val="24"/>
                <w:szCs w:val="24"/>
              </w:rPr>
              <w:t>Раздел 7. Химия и медицина.</w:t>
            </w:r>
            <w:r w:rsidRPr="003B390D">
              <w:rPr>
                <w:sz w:val="24"/>
                <w:szCs w:val="24"/>
              </w:rPr>
              <w:t xml:space="preserve"> </w:t>
            </w:r>
          </w:p>
          <w:p w:rsidR="00466F1E" w:rsidRPr="003B390D" w:rsidRDefault="00466F1E" w:rsidP="0000491B">
            <w:pPr>
              <w:spacing w:after="120"/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Из  истории  медицины. 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spacing w:after="120"/>
              <w:rPr>
                <w:b/>
                <w:bCs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D863E8" w:rsidRDefault="00466F1E" w:rsidP="0000491B">
            <w:pPr>
              <w:rPr>
                <w:color w:val="000000"/>
                <w:sz w:val="24"/>
                <w:szCs w:val="24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/88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5-92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-5310-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-8470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bd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after="200"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Cs/>
                <w:sz w:val="24"/>
                <w:szCs w:val="24"/>
              </w:rPr>
            </w:pPr>
            <w:r w:rsidRPr="003B390D">
              <w:rPr>
                <w:bCs/>
                <w:sz w:val="24"/>
                <w:szCs w:val="24"/>
              </w:rPr>
              <w:t xml:space="preserve">Лекарства. </w:t>
            </w: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5180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Cs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2977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D863E8" w:rsidRDefault="00466F1E" w:rsidP="0000491B">
            <w:pPr>
              <w:rPr>
                <w:color w:val="000000"/>
                <w:sz w:val="24"/>
                <w:szCs w:val="24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Cs/>
                <w:sz w:val="24"/>
                <w:szCs w:val="24"/>
              </w:rPr>
            </w:pPr>
            <w:r w:rsidRPr="003B390D">
              <w:rPr>
                <w:bCs/>
                <w:sz w:val="24"/>
                <w:szCs w:val="24"/>
              </w:rPr>
              <w:t>Витамины.</w:t>
            </w:r>
            <w:r w:rsidRPr="003B390D">
              <w:rPr>
                <w:sz w:val="24"/>
                <w:szCs w:val="24"/>
              </w:rPr>
              <w:t xml:space="preserve"> 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lastRenderedPageBreak/>
              <w:t>http</w:t>
            </w:r>
            <w:r w:rsidRPr="003B390D">
              <w:rPr>
                <w:sz w:val="24"/>
                <w:szCs w:val="24"/>
                <w:lang w:eastAsia="zh-CN"/>
              </w:rPr>
              <w:t>://</w:t>
            </w:r>
            <w:r w:rsidRPr="003B390D">
              <w:rPr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r w:rsidRPr="003B390D">
              <w:rPr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sz w:val="24"/>
                <w:szCs w:val="24"/>
                <w:lang w:eastAsia="zh-CN"/>
              </w:rPr>
              <w:t>-</w:t>
            </w:r>
            <w:r w:rsidRPr="003B390D">
              <w:rPr>
                <w:sz w:val="24"/>
                <w:szCs w:val="24"/>
                <w:lang w:val="en-US" w:eastAsia="zh-CN"/>
              </w:rPr>
              <w:lastRenderedPageBreak/>
              <w:t>collection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/4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aadd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51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9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-5429-312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-62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73127194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/</w:t>
            </w:r>
            <w:r w:rsidRPr="003B390D">
              <w:rPr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Cs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Обобщение полученных данных.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sz w:val="24"/>
                <w:szCs w:val="24"/>
                <w:lang w:eastAsia="zh-CN"/>
              </w:rPr>
              <w:t>://</w:t>
            </w:r>
            <w:r w:rsidRPr="003B390D">
              <w:rPr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r w:rsidRPr="003B390D">
              <w:rPr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sz w:val="24"/>
                <w:szCs w:val="24"/>
                <w:lang w:eastAsia="zh-CN"/>
              </w:rPr>
              <w:t>-</w:t>
            </w:r>
            <w:r w:rsidRPr="003B390D">
              <w:rPr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/4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aadd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51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9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-5429-312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-62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73127194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/</w:t>
            </w:r>
            <w:r w:rsidRPr="003B390D">
              <w:rPr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0033D6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pStyle w:val="a3"/>
              <w:shd w:val="clear" w:color="auto" w:fill="FFFFFF"/>
              <w:spacing w:before="0" w:after="0"/>
              <w:rPr>
                <w:color w:val="000000"/>
                <w:lang w:eastAsia="ru-RU"/>
              </w:rPr>
            </w:pPr>
            <w:r w:rsidRPr="003B390D">
              <w:rPr>
                <w:bCs/>
                <w:lang w:eastAsia="ru-RU"/>
              </w:rPr>
              <w:t>П.Д.</w:t>
            </w:r>
            <w:r w:rsidRPr="003B390D">
              <w:rPr>
                <w:color w:val="000000"/>
                <w:shd w:val="clear" w:color="auto" w:fill="FFFFFF"/>
              </w:rPr>
              <w:t xml:space="preserve"> Индивидуальная консультация.</w:t>
            </w:r>
            <w:r w:rsidRPr="003B390D">
              <w:rPr>
                <w:b/>
                <w:bCs/>
                <w:color w:val="000000"/>
                <w:lang w:eastAsia="ru-RU"/>
              </w:rPr>
              <w:t xml:space="preserve"> </w:t>
            </w:r>
            <w:r w:rsidRPr="003B390D">
              <w:rPr>
                <w:bCs/>
                <w:color w:val="000000"/>
                <w:lang w:eastAsia="ru-RU"/>
              </w:rPr>
              <w:t xml:space="preserve">Предварительная защита и экспертная оценка </w:t>
            </w:r>
            <w:proofErr w:type="gramStart"/>
            <w:r w:rsidRPr="003B390D">
              <w:rPr>
                <w:bCs/>
                <w:color w:val="000000"/>
                <w:lang w:eastAsia="ru-RU"/>
              </w:rPr>
              <w:t>проектных</w:t>
            </w:r>
            <w:proofErr w:type="gramEnd"/>
          </w:p>
          <w:p w:rsidR="00466F1E" w:rsidRPr="003B390D" w:rsidRDefault="00466F1E" w:rsidP="0000491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B390D">
              <w:rPr>
                <w:bCs/>
                <w:color w:val="000000"/>
                <w:sz w:val="24"/>
                <w:szCs w:val="24"/>
              </w:rPr>
              <w:t>и исследовательских работ.</w:t>
            </w:r>
          </w:p>
          <w:p w:rsidR="00466F1E" w:rsidRPr="003B390D" w:rsidRDefault="00466F1E" w:rsidP="0000491B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sz w:val="24"/>
                <w:szCs w:val="24"/>
                <w:lang w:eastAsia="zh-CN"/>
              </w:rPr>
              <w:t>://</w:t>
            </w:r>
            <w:r w:rsidRPr="003B390D">
              <w:rPr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r w:rsidRPr="003B390D">
              <w:rPr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sz w:val="24"/>
                <w:szCs w:val="24"/>
                <w:lang w:eastAsia="zh-CN"/>
              </w:rPr>
              <w:t>-</w:t>
            </w:r>
            <w:r w:rsidRPr="003B390D">
              <w:rPr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/4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aadd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51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9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-5429-312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-62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73127194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/</w:t>
            </w:r>
            <w:r w:rsidRPr="003B390D">
              <w:rPr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0033D6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pStyle w:val="a3"/>
              <w:shd w:val="clear" w:color="auto" w:fill="FFFFFF"/>
              <w:spacing w:before="0" w:after="0"/>
              <w:rPr>
                <w:bCs/>
                <w:lang w:eastAsia="ru-RU"/>
              </w:rPr>
            </w:pPr>
            <w:r w:rsidRPr="003B390D">
              <w:rPr>
                <w:bCs/>
                <w:lang w:eastAsia="ru-RU"/>
              </w:rPr>
              <w:t>П.Д.</w:t>
            </w:r>
            <w:r w:rsidRPr="003B390D">
              <w:rPr>
                <w:color w:val="000000"/>
                <w:shd w:val="clear" w:color="auto" w:fill="FFFFFF"/>
              </w:rPr>
              <w:t xml:space="preserve"> Индивидуальная консультация.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sz w:val="24"/>
                <w:szCs w:val="24"/>
                <w:lang w:eastAsia="zh-CN"/>
              </w:rPr>
              <w:t>://</w:t>
            </w:r>
            <w:r w:rsidRPr="003B390D">
              <w:rPr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r w:rsidRPr="003B390D">
              <w:rPr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sz w:val="24"/>
                <w:szCs w:val="24"/>
                <w:lang w:eastAsia="zh-CN"/>
              </w:rPr>
              <w:t>-</w:t>
            </w:r>
            <w:r w:rsidRPr="003B390D">
              <w:rPr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/4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aadd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51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9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-5429-312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-62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73127194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/</w:t>
            </w:r>
            <w:r w:rsidRPr="003B390D">
              <w:rPr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0033D6" w:rsidTr="0000491B">
        <w:tc>
          <w:tcPr>
            <w:tcW w:w="1101" w:type="dxa"/>
          </w:tcPr>
          <w:p w:rsidR="00466F1E" w:rsidRPr="000033D6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b/>
                <w:sz w:val="24"/>
                <w:szCs w:val="24"/>
              </w:rPr>
              <w:t>Раздел8.</w:t>
            </w:r>
          </w:p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b/>
                <w:sz w:val="24"/>
                <w:szCs w:val="24"/>
              </w:rPr>
              <w:t>Химия и косметика.</w:t>
            </w:r>
            <w:r w:rsidRPr="003B390D">
              <w:rPr>
                <w:sz w:val="24"/>
                <w:szCs w:val="24"/>
              </w:rPr>
              <w:t xml:space="preserve"> История косметики. 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Как подготовить результат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sz w:val="24"/>
                <w:szCs w:val="24"/>
                <w:lang w:eastAsia="zh-CN"/>
              </w:rPr>
              <w:t>://</w:t>
            </w:r>
            <w:r w:rsidRPr="003B390D">
              <w:rPr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r w:rsidRPr="003B390D">
              <w:rPr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sz w:val="24"/>
                <w:szCs w:val="24"/>
                <w:lang w:eastAsia="zh-CN"/>
              </w:rPr>
              <w:t>-</w:t>
            </w:r>
            <w:r w:rsidRPr="003B390D">
              <w:rPr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/4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aadd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51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9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-5429-312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-62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73127194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/</w:t>
            </w:r>
            <w:r w:rsidRPr="003B390D">
              <w:rPr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D863E8" w:rsidTr="0000491B">
        <w:tc>
          <w:tcPr>
            <w:tcW w:w="1101" w:type="dxa"/>
          </w:tcPr>
          <w:p w:rsidR="00466F1E" w:rsidRPr="000033D6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Как подготовить результат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8C66A8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sz w:val="24"/>
                <w:szCs w:val="24"/>
                <w:lang w:eastAsia="zh-CN"/>
              </w:rPr>
              <w:t>://</w:t>
            </w:r>
            <w:r w:rsidRPr="003B390D">
              <w:rPr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r w:rsidRPr="003B390D">
              <w:rPr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sz w:val="24"/>
                <w:szCs w:val="24"/>
                <w:lang w:eastAsia="zh-CN"/>
              </w:rPr>
              <w:t>-</w:t>
            </w:r>
            <w:r w:rsidRPr="003B390D">
              <w:rPr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/4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aadd</w:t>
            </w:r>
            <w:proofErr w:type="spellEnd"/>
            <w:r w:rsidRPr="003B390D">
              <w:rPr>
                <w:sz w:val="24"/>
                <w:szCs w:val="24"/>
                <w:lang w:eastAsia="zh-CN"/>
              </w:rPr>
              <w:t>51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9</w:t>
            </w:r>
            <w:r w:rsidRPr="003B390D">
              <w:rPr>
                <w:sz w:val="24"/>
                <w:szCs w:val="24"/>
                <w:lang w:val="en-US" w:eastAsia="zh-CN"/>
              </w:rPr>
              <w:t>f</w:t>
            </w:r>
            <w:r w:rsidRPr="003B390D">
              <w:rPr>
                <w:sz w:val="24"/>
                <w:szCs w:val="24"/>
                <w:lang w:eastAsia="zh-CN"/>
              </w:rPr>
              <w:t>-5429-312</w:t>
            </w:r>
            <w:r w:rsidRPr="003B390D">
              <w:rPr>
                <w:sz w:val="24"/>
                <w:szCs w:val="24"/>
                <w:lang w:val="en-US" w:eastAsia="zh-CN"/>
              </w:rPr>
              <w:t>e</w:t>
            </w:r>
            <w:r w:rsidRPr="003B390D">
              <w:rPr>
                <w:sz w:val="24"/>
                <w:szCs w:val="24"/>
                <w:lang w:eastAsia="zh-CN"/>
              </w:rPr>
              <w:t>-62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73127194</w:t>
            </w:r>
            <w:r w:rsidRPr="003B390D">
              <w:rPr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sz w:val="24"/>
                <w:szCs w:val="24"/>
                <w:lang w:eastAsia="zh-CN"/>
              </w:rPr>
              <w:t>/</w:t>
            </w:r>
            <w:r w:rsidRPr="003B390D">
              <w:rPr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D863E8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Декоративный макияж</w:t>
            </w:r>
            <w:proofErr w:type="gramStart"/>
            <w:r w:rsidRPr="003B390D">
              <w:rPr>
                <w:sz w:val="24"/>
                <w:szCs w:val="24"/>
              </w:rPr>
              <w:t xml:space="preserve"> .</w:t>
            </w:r>
            <w:proofErr w:type="gramEnd"/>
            <w:r w:rsidRPr="003B390D">
              <w:rPr>
                <w:sz w:val="24"/>
                <w:szCs w:val="24"/>
              </w:rPr>
              <w:t xml:space="preserve"> 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Как подготовить результат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D863E8" w:rsidRDefault="00466F1E" w:rsidP="008C66A8">
            <w:pPr>
              <w:rPr>
                <w:sz w:val="24"/>
                <w:szCs w:val="24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0033D6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Как подготовить результат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D863E8" w:rsidRDefault="00466F1E" w:rsidP="002105E3">
            <w:pPr>
              <w:rPr>
                <w:color w:val="000000"/>
                <w:sz w:val="24"/>
                <w:szCs w:val="24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/88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5-92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-5310-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-8470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bd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Золотистый локон. 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Как подготовить результат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Как подготовить результат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D863E8" w:rsidRDefault="00466F1E" w:rsidP="002105E3">
            <w:pPr>
              <w:rPr>
                <w:color w:val="000000"/>
                <w:sz w:val="24"/>
                <w:szCs w:val="24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/88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5-92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-5310-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-8470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bd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b/>
                <w:sz w:val="24"/>
                <w:szCs w:val="24"/>
              </w:rPr>
              <w:t xml:space="preserve">Раздел 9. Химия и экологическая </w:t>
            </w:r>
            <w:r w:rsidRPr="003B390D">
              <w:rPr>
                <w:b/>
                <w:sz w:val="24"/>
                <w:szCs w:val="24"/>
              </w:rPr>
              <w:lastRenderedPageBreak/>
              <w:t>безопасность.</w:t>
            </w:r>
          </w:p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Химия и экология.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Лекция.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Рисунок</w:t>
            </w:r>
          </w:p>
        </w:tc>
        <w:tc>
          <w:tcPr>
            <w:tcW w:w="5180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/88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5-92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-5310-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lastRenderedPageBreak/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-8470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bd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b/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Как подготовить результат исследования.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D863E8" w:rsidRDefault="00466F1E" w:rsidP="002105E3">
            <w:pPr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/88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5-92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-5310-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-8470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bd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466F1E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Химия и экология.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Беседа.</w:t>
            </w:r>
          </w:p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Лабораторный опыт</w:t>
            </w:r>
          </w:p>
        </w:tc>
        <w:tc>
          <w:tcPr>
            <w:tcW w:w="5180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3B390D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П.Д.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</w:rPr>
              <w:t xml:space="preserve"> Как подготовить сообщение.</w:t>
            </w:r>
            <w:r w:rsidRPr="003B390D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Дополнительные возможности улучшения проекта.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0033D6" w:rsidRDefault="00466F1E" w:rsidP="002105E3">
            <w:pPr>
              <w:rPr>
                <w:color w:val="000000"/>
                <w:sz w:val="24"/>
                <w:szCs w:val="24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/88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5-92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-5310-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-8470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bd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 и экология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466F1E">
            <w:pPr>
              <w:rPr>
                <w:color w:val="000000"/>
                <w:sz w:val="24"/>
                <w:szCs w:val="24"/>
              </w:rPr>
            </w:pPr>
            <w:r w:rsidRPr="003B390D">
              <w:rPr>
                <w:bCs/>
                <w:color w:val="000000"/>
                <w:sz w:val="24"/>
                <w:szCs w:val="24"/>
                <w:shd w:val="clear" w:color="auto" w:fill="FFFFFF"/>
              </w:rPr>
              <w:t>Дополнительные возможности улучшения проекта.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B390D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>щ</w:t>
            </w:r>
            <w:r w:rsidRPr="003B390D">
              <w:rPr>
                <w:sz w:val="24"/>
                <w:szCs w:val="24"/>
              </w:rPr>
              <w:t>ита пробных проектов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Pr="003B390D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5180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lang w:eastAsia="zh-CN"/>
              </w:rPr>
              <w:t>/749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9930-7752-9478-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886-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de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0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b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13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7794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c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Защита пробных проектов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5180" w:type="dxa"/>
          </w:tcPr>
          <w:p w:rsidR="00466F1E" w:rsidRPr="00466F1E" w:rsidRDefault="00466F1E" w:rsidP="002105E3">
            <w:pPr>
              <w:rPr>
                <w:color w:val="000000"/>
                <w:sz w:val="24"/>
                <w:szCs w:val="24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/88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5-92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-5310-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-8470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bd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  <w:tr w:rsidR="00466F1E" w:rsidRPr="003B390D" w:rsidTr="0000491B">
        <w:tc>
          <w:tcPr>
            <w:tcW w:w="1101" w:type="dxa"/>
          </w:tcPr>
          <w:p w:rsidR="00466F1E" w:rsidRPr="003B390D" w:rsidRDefault="00466F1E" w:rsidP="0000491B">
            <w:pPr>
              <w:numPr>
                <w:ilvl w:val="0"/>
                <w:numId w:val="37"/>
              </w:numPr>
              <w:spacing w:line="360" w:lineRule="auto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466F1E" w:rsidRPr="003B390D" w:rsidRDefault="00466F1E" w:rsidP="0000491B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Защита пробных проектов</w:t>
            </w:r>
          </w:p>
        </w:tc>
        <w:tc>
          <w:tcPr>
            <w:tcW w:w="1134" w:type="dxa"/>
          </w:tcPr>
          <w:p w:rsidR="00466F1E" w:rsidRDefault="00466F1E">
            <w:r w:rsidRPr="006563A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66F1E" w:rsidRDefault="00466F1E" w:rsidP="000049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2977" w:type="dxa"/>
          </w:tcPr>
          <w:p w:rsidR="00466F1E" w:rsidRPr="003B390D" w:rsidRDefault="00466F1E" w:rsidP="002105E3">
            <w:pPr>
              <w:rPr>
                <w:sz w:val="24"/>
                <w:szCs w:val="24"/>
              </w:rPr>
            </w:pPr>
            <w:r w:rsidRPr="003B390D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5180" w:type="dxa"/>
          </w:tcPr>
          <w:p w:rsidR="00466F1E" w:rsidRPr="00466F1E" w:rsidRDefault="00466F1E" w:rsidP="002105E3">
            <w:pPr>
              <w:rPr>
                <w:color w:val="000000"/>
                <w:sz w:val="24"/>
                <w:szCs w:val="24"/>
                <w:lang w:eastAsia="zh-CN"/>
              </w:rPr>
            </w:pP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http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://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files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school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collection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edu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ru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dlrstore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/88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acbaf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5-92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-5310-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dc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-8470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d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3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7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bd</w:t>
            </w:r>
            <w:proofErr w:type="spellEnd"/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5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a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/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index</w:t>
            </w:r>
            <w:r w:rsidRPr="003B390D">
              <w:rPr>
                <w:color w:val="000000"/>
                <w:sz w:val="24"/>
                <w:szCs w:val="24"/>
                <w:shd w:val="clear" w:color="auto" w:fill="FFFFFF"/>
                <w:lang w:eastAsia="zh-CN"/>
              </w:rPr>
              <w:t>.</w:t>
            </w:r>
            <w:proofErr w:type="spellStart"/>
            <w:r w:rsidRPr="003B390D">
              <w:rPr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htm</w:t>
            </w:r>
            <w:proofErr w:type="spellEnd"/>
          </w:p>
        </w:tc>
      </w:tr>
    </w:tbl>
    <w:p w:rsidR="0000491B" w:rsidRPr="003B390D" w:rsidRDefault="0000491B" w:rsidP="000049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10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44C04" w:rsidRPr="003B390D" w:rsidTr="0000491B">
        <w:trPr>
          <w:trHeight w:val="4807"/>
          <w:jc w:val="center"/>
        </w:trPr>
        <w:tc>
          <w:tcPr>
            <w:tcW w:w="4785" w:type="dxa"/>
          </w:tcPr>
          <w:p w:rsidR="00C44C04" w:rsidRPr="003B390D" w:rsidRDefault="00C44C04" w:rsidP="00C44C04">
            <w:pPr>
              <w:rPr>
                <w:sz w:val="24"/>
                <w:szCs w:val="24"/>
                <w:lang w:eastAsia="zh-TW"/>
              </w:rPr>
            </w:pPr>
            <w:r w:rsidRPr="003B390D">
              <w:rPr>
                <w:sz w:val="24"/>
                <w:szCs w:val="24"/>
                <w:lang w:eastAsia="zh-TW"/>
              </w:rPr>
              <w:lastRenderedPageBreak/>
              <w:t xml:space="preserve">СОГЛАСОВАНО     </w:t>
            </w:r>
          </w:p>
          <w:p w:rsidR="00C44C04" w:rsidRPr="003B390D" w:rsidRDefault="00C44C04" w:rsidP="00C44C04">
            <w:pPr>
              <w:rPr>
                <w:sz w:val="24"/>
                <w:szCs w:val="24"/>
                <w:lang w:eastAsia="zh-TW"/>
              </w:rPr>
            </w:pPr>
            <w:r w:rsidRPr="003B390D">
              <w:rPr>
                <w:sz w:val="24"/>
                <w:szCs w:val="24"/>
                <w:lang w:eastAsia="zh-TW"/>
              </w:rPr>
              <w:t>Протокол заседания</w:t>
            </w:r>
          </w:p>
          <w:p w:rsidR="00C44C04" w:rsidRPr="003B390D" w:rsidRDefault="00C44C04" w:rsidP="00C44C04">
            <w:pPr>
              <w:rPr>
                <w:sz w:val="24"/>
                <w:szCs w:val="24"/>
                <w:lang w:eastAsia="zh-TW"/>
              </w:rPr>
            </w:pPr>
            <w:r w:rsidRPr="003B390D">
              <w:rPr>
                <w:sz w:val="24"/>
                <w:szCs w:val="24"/>
                <w:lang w:eastAsia="zh-TW"/>
              </w:rPr>
              <w:t>ШМО учителей естественно-</w:t>
            </w:r>
          </w:p>
          <w:p w:rsidR="00C44C04" w:rsidRPr="003B390D" w:rsidRDefault="00C44C04" w:rsidP="00C44C04">
            <w:pPr>
              <w:rPr>
                <w:sz w:val="24"/>
                <w:szCs w:val="24"/>
                <w:lang w:eastAsia="zh-TW"/>
              </w:rPr>
            </w:pPr>
            <w:r w:rsidRPr="003B390D">
              <w:rPr>
                <w:sz w:val="24"/>
                <w:szCs w:val="24"/>
                <w:lang w:eastAsia="zh-TW"/>
              </w:rPr>
              <w:t>научных предметов</w:t>
            </w:r>
          </w:p>
          <w:p w:rsidR="00C44C04" w:rsidRPr="003B390D" w:rsidRDefault="00C44C04" w:rsidP="00C44C04">
            <w:pPr>
              <w:rPr>
                <w:sz w:val="24"/>
                <w:szCs w:val="24"/>
                <w:lang w:eastAsia="zh-TW"/>
              </w:rPr>
            </w:pPr>
            <w:r w:rsidRPr="003B390D">
              <w:rPr>
                <w:sz w:val="24"/>
                <w:szCs w:val="24"/>
                <w:lang w:eastAsia="zh-TW"/>
              </w:rPr>
              <w:t>МОУ СОШ №5</w:t>
            </w:r>
          </w:p>
          <w:p w:rsidR="00C44C04" w:rsidRPr="003B390D" w:rsidRDefault="00C44C04" w:rsidP="00C44C04">
            <w:pPr>
              <w:rPr>
                <w:sz w:val="24"/>
                <w:szCs w:val="24"/>
                <w:lang w:eastAsia="zh-TW"/>
              </w:rPr>
            </w:pPr>
            <w:r w:rsidRPr="003B390D">
              <w:rPr>
                <w:sz w:val="24"/>
                <w:szCs w:val="24"/>
                <w:lang w:eastAsia="zh-TW"/>
              </w:rPr>
              <w:t xml:space="preserve"> от 27.08.2025 года №1</w:t>
            </w:r>
          </w:p>
          <w:p w:rsidR="00C44C04" w:rsidRPr="003B390D" w:rsidRDefault="00C44C04" w:rsidP="00C44C04">
            <w:pPr>
              <w:rPr>
                <w:b/>
                <w:sz w:val="24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85"/>
              <w:gridCol w:w="2284"/>
            </w:tblGrid>
            <w:tr w:rsidR="00C44C04" w:rsidRPr="003B390D" w:rsidTr="0000491B">
              <w:trPr>
                <w:trHeight w:val="3263"/>
              </w:trPr>
              <w:tc>
                <w:tcPr>
                  <w:tcW w:w="4927" w:type="dxa"/>
                </w:tcPr>
                <w:p w:rsidR="00C44C04" w:rsidRPr="003B390D" w:rsidRDefault="00C44C04" w:rsidP="00C44C0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4927" w:type="dxa"/>
                </w:tcPr>
                <w:p w:rsidR="00C44C04" w:rsidRPr="003B390D" w:rsidRDefault="00C44C04" w:rsidP="00C44C0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</w:tc>
            </w:tr>
          </w:tbl>
          <w:p w:rsidR="00C44C04" w:rsidRPr="003B390D" w:rsidRDefault="00C44C04" w:rsidP="00C44C04">
            <w:pPr>
              <w:rPr>
                <w:sz w:val="24"/>
                <w:szCs w:val="24"/>
                <w:lang w:eastAsia="zh-TW"/>
              </w:rPr>
            </w:pPr>
          </w:p>
        </w:tc>
        <w:tc>
          <w:tcPr>
            <w:tcW w:w="4786" w:type="dxa"/>
          </w:tcPr>
          <w:p w:rsidR="00C44C04" w:rsidRPr="003B390D" w:rsidRDefault="00C44C04" w:rsidP="00C44C04">
            <w:pPr>
              <w:jc w:val="center"/>
              <w:rPr>
                <w:sz w:val="24"/>
                <w:szCs w:val="24"/>
                <w:lang w:eastAsia="zh-TW"/>
              </w:rPr>
            </w:pPr>
            <w:r w:rsidRPr="003B390D">
              <w:rPr>
                <w:sz w:val="24"/>
                <w:szCs w:val="24"/>
                <w:lang w:eastAsia="zh-TW"/>
              </w:rPr>
              <w:t>Рекомендовать к утверждению</w:t>
            </w:r>
          </w:p>
          <w:p w:rsidR="00C44C04" w:rsidRPr="003B390D" w:rsidRDefault="00C44C04" w:rsidP="00C44C04">
            <w:pPr>
              <w:jc w:val="center"/>
              <w:rPr>
                <w:sz w:val="24"/>
                <w:szCs w:val="24"/>
                <w:lang w:eastAsia="zh-TW"/>
              </w:rPr>
            </w:pPr>
            <w:r w:rsidRPr="003B390D">
              <w:rPr>
                <w:sz w:val="24"/>
                <w:szCs w:val="24"/>
                <w:lang w:eastAsia="zh-TW"/>
              </w:rPr>
              <w:t>Протокол заседания</w:t>
            </w:r>
          </w:p>
          <w:p w:rsidR="00C44C04" w:rsidRPr="003B390D" w:rsidRDefault="00C44C04" w:rsidP="00C44C04">
            <w:pPr>
              <w:jc w:val="center"/>
              <w:rPr>
                <w:sz w:val="24"/>
                <w:szCs w:val="24"/>
                <w:lang w:eastAsia="zh-TW"/>
              </w:rPr>
            </w:pPr>
            <w:r w:rsidRPr="003B390D">
              <w:rPr>
                <w:sz w:val="24"/>
                <w:szCs w:val="24"/>
                <w:lang w:eastAsia="zh-TW"/>
              </w:rPr>
              <w:t>методического совета</w:t>
            </w:r>
          </w:p>
          <w:p w:rsidR="00C44C04" w:rsidRPr="003B390D" w:rsidRDefault="00C44C04" w:rsidP="00C44C04">
            <w:pPr>
              <w:jc w:val="center"/>
              <w:rPr>
                <w:sz w:val="24"/>
                <w:szCs w:val="24"/>
                <w:lang w:eastAsia="zh-TW"/>
              </w:rPr>
            </w:pPr>
            <w:r w:rsidRPr="003B390D">
              <w:rPr>
                <w:sz w:val="24"/>
                <w:szCs w:val="24"/>
                <w:lang w:eastAsia="zh-TW"/>
              </w:rPr>
              <w:t>МОУ СОШ №5</w:t>
            </w:r>
          </w:p>
          <w:p w:rsidR="00C44C04" w:rsidRPr="003B390D" w:rsidRDefault="00C44C04" w:rsidP="00C44C04">
            <w:pPr>
              <w:jc w:val="center"/>
              <w:rPr>
                <w:sz w:val="24"/>
                <w:szCs w:val="24"/>
                <w:lang w:eastAsia="zh-TW"/>
              </w:rPr>
            </w:pPr>
            <w:r w:rsidRPr="003B390D">
              <w:rPr>
                <w:sz w:val="24"/>
                <w:szCs w:val="24"/>
                <w:lang w:eastAsia="zh-TW"/>
              </w:rPr>
              <w:t>от 28.08.2025 года  №1</w:t>
            </w:r>
          </w:p>
          <w:p w:rsidR="00C44C04" w:rsidRPr="003B390D" w:rsidRDefault="00C44C04" w:rsidP="00C44C04">
            <w:pPr>
              <w:jc w:val="center"/>
              <w:rPr>
                <w:sz w:val="24"/>
                <w:szCs w:val="24"/>
                <w:lang w:eastAsia="zh-TW"/>
              </w:rPr>
            </w:pPr>
          </w:p>
        </w:tc>
      </w:tr>
    </w:tbl>
    <w:p w:rsidR="008C5239" w:rsidRDefault="008C5239" w:rsidP="00066A6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A69" w:rsidRPr="007A02E1" w:rsidRDefault="00066A69" w:rsidP="00066A6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3090" w:rsidRPr="007A02E1" w:rsidRDefault="004F3090" w:rsidP="004F3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4F3090" w:rsidRPr="007A02E1" w:rsidSect="00F8471F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4F3090" w:rsidRPr="007A02E1" w:rsidRDefault="004F3090" w:rsidP="004F30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F3090" w:rsidRPr="007A02E1" w:rsidTr="004F3090">
        <w:tc>
          <w:tcPr>
            <w:tcW w:w="4785" w:type="dxa"/>
          </w:tcPr>
          <w:p w:rsidR="004F3090" w:rsidRPr="007A02E1" w:rsidRDefault="004F3090" w:rsidP="004F3090">
            <w:pPr>
              <w:spacing w:line="480" w:lineRule="auto"/>
              <w:rPr>
                <w:b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786" w:type="dxa"/>
          </w:tcPr>
          <w:p w:rsidR="004F3090" w:rsidRPr="007A02E1" w:rsidRDefault="004F3090" w:rsidP="004F3090">
            <w:pPr>
              <w:spacing w:line="480" w:lineRule="auto"/>
              <w:rPr>
                <w:color w:val="000000"/>
                <w:sz w:val="24"/>
                <w:szCs w:val="24"/>
                <w:lang w:eastAsia="zh-TW"/>
              </w:rPr>
            </w:pPr>
          </w:p>
        </w:tc>
      </w:tr>
    </w:tbl>
    <w:tbl>
      <w:tblPr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0F5639" w:rsidRPr="007A02E1" w:rsidTr="004E1C41">
        <w:trPr>
          <w:trHeight w:val="3263"/>
        </w:trPr>
        <w:tc>
          <w:tcPr>
            <w:tcW w:w="4927" w:type="dxa"/>
          </w:tcPr>
          <w:p w:rsidR="000F5639" w:rsidRPr="007A02E1" w:rsidRDefault="000F5639" w:rsidP="004E1C41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4927" w:type="dxa"/>
          </w:tcPr>
          <w:p w:rsidR="000F5639" w:rsidRPr="007A02E1" w:rsidRDefault="000F5639" w:rsidP="004E1C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4F3090" w:rsidRPr="007A02E1" w:rsidRDefault="004F3090" w:rsidP="004F3090">
      <w:pPr>
        <w:rPr>
          <w:rFonts w:ascii="Times New Roman" w:hAnsi="Times New Roman" w:cs="Times New Roman"/>
          <w:sz w:val="24"/>
          <w:szCs w:val="24"/>
        </w:rPr>
      </w:pPr>
    </w:p>
    <w:p w:rsidR="00AC0035" w:rsidRPr="007A02E1" w:rsidRDefault="00AC0035">
      <w:pPr>
        <w:rPr>
          <w:rFonts w:ascii="Times New Roman" w:hAnsi="Times New Roman" w:cs="Times New Roman"/>
          <w:sz w:val="24"/>
          <w:szCs w:val="24"/>
        </w:rPr>
      </w:pPr>
    </w:p>
    <w:sectPr w:rsidR="00AC0035" w:rsidRPr="007A02E1" w:rsidSect="004F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E8" w:rsidRDefault="00D863E8" w:rsidP="00066A69">
      <w:pPr>
        <w:spacing w:after="0" w:line="240" w:lineRule="auto"/>
      </w:pPr>
      <w:r>
        <w:separator/>
      </w:r>
    </w:p>
  </w:endnote>
  <w:endnote w:type="continuationSeparator" w:id="0">
    <w:p w:rsidR="00D863E8" w:rsidRDefault="00D863E8" w:rsidP="00066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o Sans Intel">
    <w:altName w:val="Arial"/>
    <w:charset w:val="00"/>
    <w:family w:val="swiss"/>
    <w:pitch w:val="variable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E8" w:rsidRDefault="00D863E8" w:rsidP="00066A69">
      <w:pPr>
        <w:spacing w:after="0" w:line="240" w:lineRule="auto"/>
      </w:pPr>
      <w:r>
        <w:separator/>
      </w:r>
    </w:p>
  </w:footnote>
  <w:footnote w:type="continuationSeparator" w:id="0">
    <w:p w:rsidR="00D863E8" w:rsidRDefault="00D863E8" w:rsidP="00066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tarSymbol" w:hAnsi="StarSymbol" w:cs="Star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pStyle w:val="2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pStyle w:val="31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  <w:szCs w:val="28"/>
        <w:lang w:val="en-US"/>
      </w:rPr>
    </w:lvl>
  </w:abstractNum>
  <w:abstractNum w:abstractNumId="6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  <w:sz w:val="28"/>
        <w:szCs w:val="28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b/>
        <w:sz w:val="28"/>
        <w:szCs w:val="28"/>
        <w:lang w:val="en-US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4"/>
        <w:szCs w:val="24"/>
      </w:rPr>
    </w:lvl>
  </w:abstractNum>
  <w:abstractNum w:abstractNumId="13">
    <w:nsid w:val="017B752E"/>
    <w:multiLevelType w:val="hybridMultilevel"/>
    <w:tmpl w:val="E9A294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4">
    <w:nsid w:val="023F5B3F"/>
    <w:multiLevelType w:val="hybridMultilevel"/>
    <w:tmpl w:val="7A8E3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ED28F0"/>
    <w:multiLevelType w:val="hybridMultilevel"/>
    <w:tmpl w:val="75384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9EE3283"/>
    <w:multiLevelType w:val="hybridMultilevel"/>
    <w:tmpl w:val="1CD21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316A8B"/>
    <w:multiLevelType w:val="hybridMultilevel"/>
    <w:tmpl w:val="3020C1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5AD4DAA"/>
    <w:multiLevelType w:val="hybridMultilevel"/>
    <w:tmpl w:val="E486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79209D"/>
    <w:multiLevelType w:val="multilevel"/>
    <w:tmpl w:val="C31698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24771C7F"/>
    <w:multiLevelType w:val="hybridMultilevel"/>
    <w:tmpl w:val="14F66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062E7C"/>
    <w:multiLevelType w:val="hybridMultilevel"/>
    <w:tmpl w:val="E4204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D745B1"/>
    <w:multiLevelType w:val="hybridMultilevel"/>
    <w:tmpl w:val="80FE1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A01D57"/>
    <w:multiLevelType w:val="hybridMultilevel"/>
    <w:tmpl w:val="8F0893AA"/>
    <w:lvl w:ilvl="0" w:tplc="AC26DE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B363E86"/>
    <w:multiLevelType w:val="multilevel"/>
    <w:tmpl w:val="9258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F11CAB"/>
    <w:multiLevelType w:val="hybridMultilevel"/>
    <w:tmpl w:val="B688F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0847BE"/>
    <w:multiLevelType w:val="multilevel"/>
    <w:tmpl w:val="FAB0D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A8B0211"/>
    <w:multiLevelType w:val="hybridMultilevel"/>
    <w:tmpl w:val="3AE27614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8" w:hanging="360"/>
      </w:pPr>
      <w:rPr>
        <w:rFonts w:ascii="Wingdings" w:hAnsi="Wingdings" w:cs="Wingdings" w:hint="default"/>
      </w:rPr>
    </w:lvl>
  </w:abstractNum>
  <w:abstractNum w:abstractNumId="31">
    <w:nsid w:val="4CC02738"/>
    <w:multiLevelType w:val="multilevel"/>
    <w:tmpl w:val="7EFE38E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065C2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94BEA4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1AF5E4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F60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440E4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746516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655DC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81D8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0B25AE4"/>
    <w:multiLevelType w:val="hybridMultilevel"/>
    <w:tmpl w:val="6FCA18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75028C2"/>
    <w:multiLevelType w:val="multilevel"/>
    <w:tmpl w:val="7EFE38E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B7B26AB"/>
    <w:multiLevelType w:val="hybridMultilevel"/>
    <w:tmpl w:val="9CC81B66"/>
    <w:lvl w:ilvl="0" w:tplc="E432FFA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26"/>
  </w:num>
  <w:num w:numId="14">
    <w:abstractNumId w:val="31"/>
  </w:num>
  <w:num w:numId="15">
    <w:abstractNumId w:val="35"/>
  </w:num>
  <w:num w:numId="16">
    <w:abstractNumId w:val="28"/>
  </w:num>
  <w:num w:numId="17">
    <w:abstractNumId w:val="18"/>
  </w:num>
  <w:num w:numId="18">
    <w:abstractNumId w:val="24"/>
  </w:num>
  <w:num w:numId="19">
    <w:abstractNumId w:val="20"/>
  </w:num>
  <w:num w:numId="20">
    <w:abstractNumId w:val="33"/>
  </w:num>
  <w:num w:numId="21">
    <w:abstractNumId w:val="17"/>
  </w:num>
  <w:num w:numId="22">
    <w:abstractNumId w:val="34"/>
  </w:num>
  <w:num w:numId="23">
    <w:abstractNumId w:val="13"/>
  </w:num>
  <w:num w:numId="24">
    <w:abstractNumId w:val="16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4"/>
  </w:num>
  <w:num w:numId="28">
    <w:abstractNumId w:val="30"/>
  </w:num>
  <w:num w:numId="29">
    <w:abstractNumId w:val="29"/>
  </w:num>
  <w:num w:numId="30">
    <w:abstractNumId w:val="27"/>
  </w:num>
  <w:num w:numId="31">
    <w:abstractNumId w:val="32"/>
  </w:num>
  <w:num w:numId="32">
    <w:abstractNumId w:val="21"/>
  </w:num>
  <w:num w:numId="33">
    <w:abstractNumId w:val="23"/>
  </w:num>
  <w:num w:numId="34">
    <w:abstractNumId w:val="15"/>
  </w:num>
  <w:num w:numId="35">
    <w:abstractNumId w:val="5"/>
  </w:num>
  <w:num w:numId="36">
    <w:abstractNumId w:val="6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71"/>
    <w:rsid w:val="000033D6"/>
    <w:rsid w:val="0000491B"/>
    <w:rsid w:val="0003645F"/>
    <w:rsid w:val="00066A69"/>
    <w:rsid w:val="000A08CB"/>
    <w:rsid w:val="000E59E9"/>
    <w:rsid w:val="000F5639"/>
    <w:rsid w:val="00120785"/>
    <w:rsid w:val="001226EA"/>
    <w:rsid w:val="00147602"/>
    <w:rsid w:val="001A56A1"/>
    <w:rsid w:val="001A7270"/>
    <w:rsid w:val="002105E3"/>
    <w:rsid w:val="00297FC9"/>
    <w:rsid w:val="002C300C"/>
    <w:rsid w:val="0030667B"/>
    <w:rsid w:val="00327AAB"/>
    <w:rsid w:val="003910B7"/>
    <w:rsid w:val="00397A87"/>
    <w:rsid w:val="003B390D"/>
    <w:rsid w:val="00466F1E"/>
    <w:rsid w:val="00494EEC"/>
    <w:rsid w:val="004A5E7C"/>
    <w:rsid w:val="004A6184"/>
    <w:rsid w:val="004B074D"/>
    <w:rsid w:val="004E1C41"/>
    <w:rsid w:val="004F3090"/>
    <w:rsid w:val="0055026A"/>
    <w:rsid w:val="00554971"/>
    <w:rsid w:val="005D7A1A"/>
    <w:rsid w:val="006140FC"/>
    <w:rsid w:val="00653D4C"/>
    <w:rsid w:val="006C7288"/>
    <w:rsid w:val="00720D74"/>
    <w:rsid w:val="007A02E1"/>
    <w:rsid w:val="007E1E41"/>
    <w:rsid w:val="008071C2"/>
    <w:rsid w:val="008734B2"/>
    <w:rsid w:val="008C5239"/>
    <w:rsid w:val="00902C07"/>
    <w:rsid w:val="00A31B0B"/>
    <w:rsid w:val="00A35B3E"/>
    <w:rsid w:val="00A77FE6"/>
    <w:rsid w:val="00A834FB"/>
    <w:rsid w:val="00AB3B2D"/>
    <w:rsid w:val="00AC0035"/>
    <w:rsid w:val="00AC621C"/>
    <w:rsid w:val="00B05071"/>
    <w:rsid w:val="00B07CB7"/>
    <w:rsid w:val="00B16D1A"/>
    <w:rsid w:val="00B258A2"/>
    <w:rsid w:val="00B44081"/>
    <w:rsid w:val="00BB1691"/>
    <w:rsid w:val="00C44C04"/>
    <w:rsid w:val="00C45B9E"/>
    <w:rsid w:val="00CB1E60"/>
    <w:rsid w:val="00CE5D61"/>
    <w:rsid w:val="00D06B60"/>
    <w:rsid w:val="00D164A7"/>
    <w:rsid w:val="00D262A4"/>
    <w:rsid w:val="00D5025C"/>
    <w:rsid w:val="00D863E8"/>
    <w:rsid w:val="00E10C26"/>
    <w:rsid w:val="00EE1955"/>
    <w:rsid w:val="00F3171F"/>
    <w:rsid w:val="00F43E35"/>
    <w:rsid w:val="00F52940"/>
    <w:rsid w:val="00F76023"/>
    <w:rsid w:val="00F8471F"/>
    <w:rsid w:val="00F9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F3090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309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F3090"/>
  </w:style>
  <w:style w:type="paragraph" w:styleId="HTML">
    <w:name w:val="HTML Preformatted"/>
    <w:basedOn w:val="a"/>
    <w:link w:val="HTML1"/>
    <w:semiHidden/>
    <w:unhideWhenUsed/>
    <w:rsid w:val="004F30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semiHidden/>
    <w:rsid w:val="004F3090"/>
    <w:rPr>
      <w:rFonts w:ascii="Consolas" w:hAnsi="Consolas" w:cs="Consolas"/>
      <w:sz w:val="20"/>
      <w:szCs w:val="20"/>
    </w:rPr>
  </w:style>
  <w:style w:type="paragraph" w:styleId="a3">
    <w:name w:val="Normal (Web)"/>
    <w:basedOn w:val="a"/>
    <w:uiPriority w:val="99"/>
    <w:unhideWhenUsed/>
    <w:rsid w:val="004F309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12"/>
    <w:uiPriority w:val="99"/>
    <w:unhideWhenUsed/>
    <w:rsid w:val="004F309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a5">
    <w:name w:val="Основной текст Знак"/>
    <w:basedOn w:val="a0"/>
    <w:uiPriority w:val="99"/>
    <w:rsid w:val="004F3090"/>
  </w:style>
  <w:style w:type="paragraph" w:styleId="a6">
    <w:name w:val="List"/>
    <w:basedOn w:val="a4"/>
    <w:semiHidden/>
    <w:unhideWhenUsed/>
    <w:rsid w:val="004F3090"/>
    <w:rPr>
      <w:rFonts w:cs="Mangal"/>
    </w:rPr>
  </w:style>
  <w:style w:type="paragraph" w:customStyle="1" w:styleId="a7">
    <w:name w:val="Заголовок"/>
    <w:basedOn w:val="a"/>
    <w:next w:val="a4"/>
    <w:rsid w:val="004F3090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13">
    <w:name w:val="Название1"/>
    <w:basedOn w:val="a"/>
    <w:rsid w:val="004F309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4F309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4F309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pacing w:val="-15"/>
      <w:kern w:val="2"/>
      <w:sz w:val="28"/>
      <w:szCs w:val="28"/>
      <w:lang w:eastAsia="ar-SA"/>
    </w:rPr>
  </w:style>
  <w:style w:type="paragraph" w:customStyle="1" w:styleId="21">
    <w:name w:val="Маркированный список 21"/>
    <w:basedOn w:val="a"/>
    <w:rsid w:val="004F3090"/>
    <w:pPr>
      <w:widowControl w:val="0"/>
      <w:numPr>
        <w:numId w:val="2"/>
      </w:numPr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8"/>
      <w:szCs w:val="24"/>
      <w:lang w:eastAsia="ar-SA"/>
    </w:rPr>
  </w:style>
  <w:style w:type="paragraph" w:customStyle="1" w:styleId="FR1">
    <w:name w:val="FR1"/>
    <w:rsid w:val="004F3090"/>
    <w:pPr>
      <w:widowControl w:val="0"/>
      <w:suppressAutoHyphens/>
      <w:autoSpaceDE w:val="0"/>
      <w:spacing w:before="100" w:after="0" w:line="240" w:lineRule="auto"/>
      <w:ind w:left="40"/>
    </w:pPr>
    <w:rPr>
      <w:rFonts w:ascii="Times New Roman" w:eastAsia="Arial" w:hAnsi="Times New Roman" w:cs="Times New Roman"/>
      <w:kern w:val="2"/>
      <w:sz w:val="12"/>
      <w:szCs w:val="12"/>
      <w:lang w:eastAsia="ar-SA"/>
    </w:rPr>
  </w:style>
  <w:style w:type="paragraph" w:customStyle="1" w:styleId="ConsPlusNormal">
    <w:name w:val="ConsPlusNormal"/>
    <w:rsid w:val="004F309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">
    <w:name w:val="Маркированный список 31"/>
    <w:basedOn w:val="a"/>
    <w:rsid w:val="004F3090"/>
    <w:pPr>
      <w:widowControl w:val="0"/>
      <w:numPr>
        <w:numId w:val="3"/>
      </w:numPr>
      <w:suppressAutoHyphens/>
      <w:spacing w:after="0" w:line="240" w:lineRule="auto"/>
      <w:ind w:left="-4528" w:firstLine="0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paragraph" w:customStyle="1" w:styleId="Default">
    <w:name w:val="Default"/>
    <w:rsid w:val="004F3090"/>
    <w:pPr>
      <w:widowControl w:val="0"/>
      <w:suppressAutoHyphens/>
      <w:autoSpaceDE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  <w:style w:type="paragraph" w:customStyle="1" w:styleId="Default0">
    <w:name w:val="Default Знак"/>
    <w:rsid w:val="004F3090"/>
    <w:pPr>
      <w:widowControl w:val="0"/>
      <w:suppressAutoHyphens/>
      <w:autoSpaceDE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  <w:style w:type="paragraph" w:customStyle="1" w:styleId="a8">
    <w:name w:val="Содержимое таблицы"/>
    <w:basedOn w:val="a"/>
    <w:rsid w:val="004F309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9">
    <w:name w:val="Заголовок таблицы"/>
    <w:basedOn w:val="a8"/>
    <w:rsid w:val="004F3090"/>
    <w:pPr>
      <w:jc w:val="center"/>
    </w:pPr>
    <w:rPr>
      <w:b/>
      <w:bCs/>
    </w:rPr>
  </w:style>
  <w:style w:type="character" w:customStyle="1" w:styleId="WW8Num1z0">
    <w:name w:val="WW8Num1z0"/>
    <w:rsid w:val="004F3090"/>
    <w:rPr>
      <w:rFonts w:ascii="StarSymbol" w:eastAsia="StarSymbol" w:hAnsi="StarSymbol" w:cs="StarSymbol" w:hint="eastAsia"/>
    </w:rPr>
  </w:style>
  <w:style w:type="character" w:customStyle="1" w:styleId="WW8Num1z1">
    <w:name w:val="WW8Num1z1"/>
    <w:rsid w:val="004F3090"/>
  </w:style>
  <w:style w:type="character" w:customStyle="1" w:styleId="WW8Num1z2">
    <w:name w:val="WW8Num1z2"/>
    <w:rsid w:val="004F3090"/>
  </w:style>
  <w:style w:type="character" w:customStyle="1" w:styleId="WW8Num1z3">
    <w:name w:val="WW8Num1z3"/>
    <w:rsid w:val="004F3090"/>
  </w:style>
  <w:style w:type="character" w:customStyle="1" w:styleId="WW8Num1z4">
    <w:name w:val="WW8Num1z4"/>
    <w:rsid w:val="004F3090"/>
  </w:style>
  <w:style w:type="character" w:customStyle="1" w:styleId="WW8Num1z5">
    <w:name w:val="WW8Num1z5"/>
    <w:rsid w:val="004F3090"/>
  </w:style>
  <w:style w:type="character" w:customStyle="1" w:styleId="WW8Num1z6">
    <w:name w:val="WW8Num1z6"/>
    <w:rsid w:val="004F3090"/>
  </w:style>
  <w:style w:type="character" w:customStyle="1" w:styleId="WW8Num1z7">
    <w:name w:val="WW8Num1z7"/>
    <w:rsid w:val="004F3090"/>
  </w:style>
  <w:style w:type="character" w:customStyle="1" w:styleId="WW8Num1z8">
    <w:name w:val="WW8Num1z8"/>
    <w:rsid w:val="004F3090"/>
  </w:style>
  <w:style w:type="character" w:customStyle="1" w:styleId="WW8Num2z0">
    <w:name w:val="WW8Num2z0"/>
    <w:rsid w:val="004F3090"/>
    <w:rPr>
      <w:rFonts w:ascii="Symbol" w:hAnsi="Symbol" w:cs="StarSymbol" w:hint="default"/>
      <w:sz w:val="18"/>
      <w:szCs w:val="18"/>
    </w:rPr>
  </w:style>
  <w:style w:type="character" w:customStyle="1" w:styleId="WW8Num3z0">
    <w:name w:val="WW8Num3z0"/>
    <w:rsid w:val="004F3090"/>
    <w:rPr>
      <w:rFonts w:ascii="Symbol" w:hAnsi="Symbol" w:cs="StarSymbol" w:hint="default"/>
      <w:sz w:val="18"/>
      <w:szCs w:val="18"/>
    </w:rPr>
  </w:style>
  <w:style w:type="character" w:customStyle="1" w:styleId="WW8Num4z0">
    <w:name w:val="WW8Num4z0"/>
    <w:rsid w:val="004F3090"/>
    <w:rPr>
      <w:rFonts w:ascii="Symbol" w:hAnsi="Symbol" w:cs="StarSymbol" w:hint="default"/>
      <w:sz w:val="18"/>
      <w:szCs w:val="18"/>
    </w:rPr>
  </w:style>
  <w:style w:type="character" w:customStyle="1" w:styleId="WW8Num5z0">
    <w:name w:val="WW8Num5z0"/>
    <w:rsid w:val="004F3090"/>
    <w:rPr>
      <w:rFonts w:ascii="Symbol" w:hAnsi="Symbol" w:cs="StarSymbol" w:hint="default"/>
      <w:sz w:val="18"/>
      <w:szCs w:val="18"/>
    </w:rPr>
  </w:style>
  <w:style w:type="character" w:customStyle="1" w:styleId="WW8Num6z0">
    <w:name w:val="WW8Num6z0"/>
    <w:rsid w:val="004F3090"/>
    <w:rPr>
      <w:rFonts w:ascii="Symbol" w:hAnsi="Symbol" w:cs="StarSymbol" w:hint="default"/>
      <w:sz w:val="18"/>
      <w:szCs w:val="18"/>
    </w:rPr>
  </w:style>
  <w:style w:type="character" w:customStyle="1" w:styleId="WW8Num7z0">
    <w:name w:val="WW8Num7z0"/>
    <w:rsid w:val="004F3090"/>
    <w:rPr>
      <w:rFonts w:ascii="Symbol" w:hAnsi="Symbol" w:cs="StarSymbol" w:hint="default"/>
      <w:sz w:val="18"/>
      <w:szCs w:val="18"/>
    </w:rPr>
  </w:style>
  <w:style w:type="character" w:customStyle="1" w:styleId="WW8Num8z0">
    <w:name w:val="WW8Num8z0"/>
    <w:rsid w:val="004F3090"/>
    <w:rPr>
      <w:rFonts w:ascii="Symbol" w:hAnsi="Symbol" w:cs="Symbol" w:hint="default"/>
      <w:b/>
      <w:bCs w:val="0"/>
      <w:sz w:val="28"/>
      <w:szCs w:val="28"/>
      <w:lang w:val="en-US"/>
    </w:rPr>
  </w:style>
  <w:style w:type="character" w:customStyle="1" w:styleId="WW8Num9z0">
    <w:name w:val="WW8Num9z0"/>
    <w:rsid w:val="004F3090"/>
    <w:rPr>
      <w:rFonts w:ascii="Wingdings" w:hAnsi="Wingdings" w:cs="Wingdings" w:hint="default"/>
    </w:rPr>
  </w:style>
  <w:style w:type="character" w:customStyle="1" w:styleId="WW8Num10z0">
    <w:name w:val="WW8Num10z0"/>
    <w:rsid w:val="004F3090"/>
    <w:rPr>
      <w:rFonts w:ascii="Symbol" w:hAnsi="Symbol" w:cs="Symbol" w:hint="default"/>
      <w:b/>
      <w:bCs/>
      <w:sz w:val="28"/>
      <w:szCs w:val="28"/>
    </w:rPr>
  </w:style>
  <w:style w:type="character" w:customStyle="1" w:styleId="WW8Num11z0">
    <w:name w:val="WW8Num11z0"/>
    <w:rsid w:val="004F3090"/>
    <w:rPr>
      <w:rFonts w:ascii="Symbol" w:hAnsi="Symbol" w:cs="Symbol" w:hint="default"/>
      <w:b/>
      <w:bCs w:val="0"/>
    </w:rPr>
  </w:style>
  <w:style w:type="character" w:customStyle="1" w:styleId="WW8Num12z0">
    <w:name w:val="WW8Num12z0"/>
    <w:rsid w:val="004F3090"/>
    <w:rPr>
      <w:b/>
      <w:bCs w:val="0"/>
      <w:sz w:val="28"/>
      <w:szCs w:val="28"/>
      <w:lang w:val="en-US"/>
    </w:rPr>
  </w:style>
  <w:style w:type="character" w:customStyle="1" w:styleId="WW8Num13z0">
    <w:name w:val="WW8Num13z0"/>
    <w:rsid w:val="004F3090"/>
    <w:rPr>
      <w:b/>
      <w:bCs w:val="0"/>
    </w:rPr>
  </w:style>
  <w:style w:type="character" w:customStyle="1" w:styleId="WW8Num13z1">
    <w:name w:val="WW8Num13z1"/>
    <w:rsid w:val="004F3090"/>
    <w:rPr>
      <w:rFonts w:ascii="Wingdings" w:hAnsi="Wingdings" w:cs="Wingdings" w:hint="default"/>
    </w:rPr>
  </w:style>
  <w:style w:type="character" w:customStyle="1" w:styleId="WW8Num13z2">
    <w:name w:val="WW8Num13z2"/>
    <w:rsid w:val="004F3090"/>
  </w:style>
  <w:style w:type="character" w:customStyle="1" w:styleId="WW8Num13z3">
    <w:name w:val="WW8Num13z3"/>
    <w:rsid w:val="004F3090"/>
  </w:style>
  <w:style w:type="character" w:customStyle="1" w:styleId="WW8Num13z4">
    <w:name w:val="WW8Num13z4"/>
    <w:rsid w:val="004F3090"/>
  </w:style>
  <w:style w:type="character" w:customStyle="1" w:styleId="WW8Num13z5">
    <w:name w:val="WW8Num13z5"/>
    <w:rsid w:val="004F3090"/>
  </w:style>
  <w:style w:type="character" w:customStyle="1" w:styleId="WW8Num13z6">
    <w:name w:val="WW8Num13z6"/>
    <w:rsid w:val="004F3090"/>
  </w:style>
  <w:style w:type="character" w:customStyle="1" w:styleId="WW8Num13z7">
    <w:name w:val="WW8Num13z7"/>
    <w:rsid w:val="004F3090"/>
  </w:style>
  <w:style w:type="character" w:customStyle="1" w:styleId="WW8Num13z8">
    <w:name w:val="WW8Num13z8"/>
    <w:rsid w:val="004F3090"/>
  </w:style>
  <w:style w:type="character" w:customStyle="1" w:styleId="WW8Num14z0">
    <w:name w:val="WW8Num14z0"/>
    <w:rsid w:val="004F3090"/>
    <w:rPr>
      <w:rFonts w:ascii="Arial" w:hAnsi="Arial" w:cs="Arial" w:hint="default"/>
      <w:b/>
      <w:bCs w:val="0"/>
    </w:rPr>
  </w:style>
  <w:style w:type="character" w:customStyle="1" w:styleId="WW8Num15z0">
    <w:name w:val="WW8Num15z0"/>
    <w:rsid w:val="004F3090"/>
    <w:rPr>
      <w:b/>
      <w:bCs/>
      <w:sz w:val="24"/>
      <w:szCs w:val="24"/>
    </w:rPr>
  </w:style>
  <w:style w:type="character" w:customStyle="1" w:styleId="WW8Num8z1">
    <w:name w:val="WW8Num8z1"/>
    <w:rsid w:val="004F3090"/>
    <w:rPr>
      <w:rFonts w:ascii="Courier New" w:hAnsi="Courier New" w:cs="Courier New" w:hint="default"/>
    </w:rPr>
  </w:style>
  <w:style w:type="character" w:customStyle="1" w:styleId="WW8Num8z2">
    <w:name w:val="WW8Num8z2"/>
    <w:rsid w:val="004F3090"/>
    <w:rPr>
      <w:rFonts w:ascii="Wingdings" w:hAnsi="Wingdings" w:cs="Wingdings" w:hint="default"/>
    </w:rPr>
  </w:style>
  <w:style w:type="character" w:customStyle="1" w:styleId="WW8Num9z1">
    <w:name w:val="WW8Num9z1"/>
    <w:rsid w:val="004F3090"/>
    <w:rPr>
      <w:rFonts w:ascii="Courier New" w:hAnsi="Courier New" w:cs="Courier New" w:hint="default"/>
    </w:rPr>
  </w:style>
  <w:style w:type="character" w:customStyle="1" w:styleId="WW8Num9z3">
    <w:name w:val="WW8Num9z3"/>
    <w:rsid w:val="004F3090"/>
    <w:rPr>
      <w:rFonts w:ascii="Symbol" w:hAnsi="Symbol" w:cs="Symbol" w:hint="default"/>
    </w:rPr>
  </w:style>
  <w:style w:type="character" w:customStyle="1" w:styleId="WW8Num10z1">
    <w:name w:val="WW8Num10z1"/>
    <w:rsid w:val="004F3090"/>
    <w:rPr>
      <w:rFonts w:ascii="Courier New" w:hAnsi="Courier New" w:cs="Courier New" w:hint="default"/>
    </w:rPr>
  </w:style>
  <w:style w:type="character" w:customStyle="1" w:styleId="WW8Num10z2">
    <w:name w:val="WW8Num10z2"/>
    <w:rsid w:val="004F3090"/>
    <w:rPr>
      <w:rFonts w:ascii="Wingdings" w:hAnsi="Wingdings" w:cs="Wingdings" w:hint="default"/>
    </w:rPr>
  </w:style>
  <w:style w:type="character" w:customStyle="1" w:styleId="WW8Num11z1">
    <w:name w:val="WW8Num11z1"/>
    <w:rsid w:val="004F3090"/>
    <w:rPr>
      <w:rFonts w:ascii="Courier New" w:hAnsi="Courier New" w:cs="Courier New" w:hint="default"/>
    </w:rPr>
  </w:style>
  <w:style w:type="character" w:customStyle="1" w:styleId="WW8Num11z2">
    <w:name w:val="WW8Num11z2"/>
    <w:rsid w:val="004F3090"/>
    <w:rPr>
      <w:rFonts w:ascii="Wingdings" w:hAnsi="Wingdings" w:cs="Wingdings" w:hint="default"/>
    </w:rPr>
  </w:style>
  <w:style w:type="character" w:customStyle="1" w:styleId="WW8Num12z1">
    <w:name w:val="WW8Num12z1"/>
    <w:rsid w:val="004F3090"/>
  </w:style>
  <w:style w:type="character" w:customStyle="1" w:styleId="WW8Num12z2">
    <w:name w:val="WW8Num12z2"/>
    <w:rsid w:val="004F3090"/>
  </w:style>
  <w:style w:type="character" w:customStyle="1" w:styleId="WW8Num12z3">
    <w:name w:val="WW8Num12z3"/>
    <w:rsid w:val="004F3090"/>
  </w:style>
  <w:style w:type="character" w:customStyle="1" w:styleId="WW8Num12z4">
    <w:name w:val="WW8Num12z4"/>
    <w:rsid w:val="004F3090"/>
  </w:style>
  <w:style w:type="character" w:customStyle="1" w:styleId="WW8Num12z5">
    <w:name w:val="WW8Num12z5"/>
    <w:rsid w:val="004F3090"/>
  </w:style>
  <w:style w:type="character" w:customStyle="1" w:styleId="WW8Num12z6">
    <w:name w:val="WW8Num12z6"/>
    <w:rsid w:val="004F3090"/>
  </w:style>
  <w:style w:type="character" w:customStyle="1" w:styleId="WW8Num12z7">
    <w:name w:val="WW8Num12z7"/>
    <w:rsid w:val="004F3090"/>
  </w:style>
  <w:style w:type="character" w:customStyle="1" w:styleId="WW8Num12z8">
    <w:name w:val="WW8Num12z8"/>
    <w:rsid w:val="004F3090"/>
  </w:style>
  <w:style w:type="character" w:customStyle="1" w:styleId="WW8Num14z1">
    <w:name w:val="WW8Num14z1"/>
    <w:rsid w:val="004F3090"/>
    <w:rPr>
      <w:rFonts w:ascii="Courier New" w:hAnsi="Courier New" w:cs="Courier New" w:hint="default"/>
    </w:rPr>
  </w:style>
  <w:style w:type="character" w:customStyle="1" w:styleId="WW8Num14z2">
    <w:name w:val="WW8Num14z2"/>
    <w:rsid w:val="004F3090"/>
    <w:rPr>
      <w:rFonts w:ascii="Wingdings" w:hAnsi="Wingdings" w:cs="Wingdings" w:hint="default"/>
    </w:rPr>
  </w:style>
  <w:style w:type="character" w:customStyle="1" w:styleId="WW8Num14z3">
    <w:name w:val="WW8Num14z3"/>
    <w:rsid w:val="004F3090"/>
    <w:rPr>
      <w:rFonts w:ascii="Symbol" w:hAnsi="Symbol" w:cs="Symbol" w:hint="default"/>
    </w:rPr>
  </w:style>
  <w:style w:type="character" w:customStyle="1" w:styleId="WW8Num15z1">
    <w:name w:val="WW8Num15z1"/>
    <w:rsid w:val="004F3090"/>
  </w:style>
  <w:style w:type="character" w:customStyle="1" w:styleId="WW8Num15z2">
    <w:name w:val="WW8Num15z2"/>
    <w:rsid w:val="004F3090"/>
  </w:style>
  <w:style w:type="character" w:customStyle="1" w:styleId="WW8Num15z3">
    <w:name w:val="WW8Num15z3"/>
    <w:rsid w:val="004F3090"/>
  </w:style>
  <w:style w:type="character" w:customStyle="1" w:styleId="WW8Num15z4">
    <w:name w:val="WW8Num15z4"/>
    <w:rsid w:val="004F3090"/>
  </w:style>
  <w:style w:type="character" w:customStyle="1" w:styleId="WW8Num15z5">
    <w:name w:val="WW8Num15z5"/>
    <w:rsid w:val="004F3090"/>
  </w:style>
  <w:style w:type="character" w:customStyle="1" w:styleId="WW8Num15z6">
    <w:name w:val="WW8Num15z6"/>
    <w:rsid w:val="004F3090"/>
  </w:style>
  <w:style w:type="character" w:customStyle="1" w:styleId="WW8Num15z7">
    <w:name w:val="WW8Num15z7"/>
    <w:rsid w:val="004F3090"/>
  </w:style>
  <w:style w:type="character" w:customStyle="1" w:styleId="WW8Num15z8">
    <w:name w:val="WW8Num15z8"/>
    <w:rsid w:val="004F3090"/>
  </w:style>
  <w:style w:type="character" w:customStyle="1" w:styleId="WW8Num16z0">
    <w:name w:val="WW8Num16z0"/>
    <w:rsid w:val="004F3090"/>
  </w:style>
  <w:style w:type="character" w:customStyle="1" w:styleId="WW8Num16z1">
    <w:name w:val="WW8Num16z1"/>
    <w:rsid w:val="004F3090"/>
  </w:style>
  <w:style w:type="character" w:customStyle="1" w:styleId="WW8Num16z2">
    <w:name w:val="WW8Num16z2"/>
    <w:rsid w:val="004F3090"/>
  </w:style>
  <w:style w:type="character" w:customStyle="1" w:styleId="WW8Num16z3">
    <w:name w:val="WW8Num16z3"/>
    <w:rsid w:val="004F3090"/>
  </w:style>
  <w:style w:type="character" w:customStyle="1" w:styleId="WW8Num16z4">
    <w:name w:val="WW8Num16z4"/>
    <w:rsid w:val="004F3090"/>
  </w:style>
  <w:style w:type="character" w:customStyle="1" w:styleId="WW8Num16z5">
    <w:name w:val="WW8Num16z5"/>
    <w:rsid w:val="004F3090"/>
  </w:style>
  <w:style w:type="character" w:customStyle="1" w:styleId="WW8Num16z6">
    <w:name w:val="WW8Num16z6"/>
    <w:rsid w:val="004F3090"/>
  </w:style>
  <w:style w:type="character" w:customStyle="1" w:styleId="WW8Num16z7">
    <w:name w:val="WW8Num16z7"/>
    <w:rsid w:val="004F3090"/>
  </w:style>
  <w:style w:type="character" w:customStyle="1" w:styleId="WW8Num16z8">
    <w:name w:val="WW8Num16z8"/>
    <w:rsid w:val="004F3090"/>
  </w:style>
  <w:style w:type="character" w:customStyle="1" w:styleId="WW8Num17z0">
    <w:name w:val="WW8Num17z0"/>
    <w:rsid w:val="004F3090"/>
    <w:rPr>
      <w:sz w:val="24"/>
    </w:rPr>
  </w:style>
  <w:style w:type="character" w:customStyle="1" w:styleId="WW8Num17z1">
    <w:name w:val="WW8Num17z1"/>
    <w:rsid w:val="004F3090"/>
  </w:style>
  <w:style w:type="character" w:customStyle="1" w:styleId="WW8Num17z2">
    <w:name w:val="WW8Num17z2"/>
    <w:rsid w:val="004F3090"/>
  </w:style>
  <w:style w:type="character" w:customStyle="1" w:styleId="WW8Num17z3">
    <w:name w:val="WW8Num17z3"/>
    <w:rsid w:val="004F3090"/>
  </w:style>
  <w:style w:type="character" w:customStyle="1" w:styleId="WW8Num17z4">
    <w:name w:val="WW8Num17z4"/>
    <w:rsid w:val="004F3090"/>
  </w:style>
  <w:style w:type="character" w:customStyle="1" w:styleId="WW8Num17z5">
    <w:name w:val="WW8Num17z5"/>
    <w:rsid w:val="004F3090"/>
  </w:style>
  <w:style w:type="character" w:customStyle="1" w:styleId="WW8Num17z6">
    <w:name w:val="WW8Num17z6"/>
    <w:rsid w:val="004F3090"/>
  </w:style>
  <w:style w:type="character" w:customStyle="1" w:styleId="WW8Num17z7">
    <w:name w:val="WW8Num17z7"/>
    <w:rsid w:val="004F3090"/>
  </w:style>
  <w:style w:type="character" w:customStyle="1" w:styleId="WW8Num17z8">
    <w:name w:val="WW8Num17z8"/>
    <w:rsid w:val="004F3090"/>
  </w:style>
  <w:style w:type="character" w:customStyle="1" w:styleId="WW8Num18z0">
    <w:name w:val="WW8Num18z0"/>
    <w:rsid w:val="004F3090"/>
  </w:style>
  <w:style w:type="character" w:customStyle="1" w:styleId="WW8Num18z1">
    <w:name w:val="WW8Num18z1"/>
    <w:rsid w:val="004F3090"/>
  </w:style>
  <w:style w:type="character" w:customStyle="1" w:styleId="WW8Num18z2">
    <w:name w:val="WW8Num18z2"/>
    <w:rsid w:val="004F3090"/>
  </w:style>
  <w:style w:type="character" w:customStyle="1" w:styleId="WW8Num18z3">
    <w:name w:val="WW8Num18z3"/>
    <w:rsid w:val="004F3090"/>
  </w:style>
  <w:style w:type="character" w:customStyle="1" w:styleId="WW8Num18z4">
    <w:name w:val="WW8Num18z4"/>
    <w:rsid w:val="004F3090"/>
  </w:style>
  <w:style w:type="character" w:customStyle="1" w:styleId="WW8Num18z5">
    <w:name w:val="WW8Num18z5"/>
    <w:rsid w:val="004F3090"/>
  </w:style>
  <w:style w:type="character" w:customStyle="1" w:styleId="WW8Num18z6">
    <w:name w:val="WW8Num18z6"/>
    <w:rsid w:val="004F3090"/>
  </w:style>
  <w:style w:type="character" w:customStyle="1" w:styleId="WW8Num18z7">
    <w:name w:val="WW8Num18z7"/>
    <w:rsid w:val="004F3090"/>
  </w:style>
  <w:style w:type="character" w:customStyle="1" w:styleId="WW8Num18z8">
    <w:name w:val="WW8Num18z8"/>
    <w:rsid w:val="004F3090"/>
  </w:style>
  <w:style w:type="character" w:customStyle="1" w:styleId="WW8Num19z0">
    <w:name w:val="WW8Num19z0"/>
    <w:rsid w:val="004F3090"/>
    <w:rPr>
      <w:rFonts w:ascii="Times New Roman" w:hAnsi="Times New Roman" w:cs="Times New Roman" w:hint="default"/>
    </w:rPr>
  </w:style>
  <w:style w:type="character" w:customStyle="1" w:styleId="WW8Num20z0">
    <w:name w:val="WW8Num20z0"/>
    <w:rsid w:val="004F3090"/>
    <w:rPr>
      <w:sz w:val="28"/>
      <w:szCs w:val="28"/>
    </w:rPr>
  </w:style>
  <w:style w:type="character" w:customStyle="1" w:styleId="WW8Num20z1">
    <w:name w:val="WW8Num20z1"/>
    <w:rsid w:val="004F3090"/>
  </w:style>
  <w:style w:type="character" w:customStyle="1" w:styleId="WW8Num20z2">
    <w:name w:val="WW8Num20z2"/>
    <w:rsid w:val="004F3090"/>
  </w:style>
  <w:style w:type="character" w:customStyle="1" w:styleId="WW8Num20z3">
    <w:name w:val="WW8Num20z3"/>
    <w:rsid w:val="004F3090"/>
  </w:style>
  <w:style w:type="character" w:customStyle="1" w:styleId="WW8Num20z4">
    <w:name w:val="WW8Num20z4"/>
    <w:rsid w:val="004F3090"/>
  </w:style>
  <w:style w:type="character" w:customStyle="1" w:styleId="WW8Num20z5">
    <w:name w:val="WW8Num20z5"/>
    <w:rsid w:val="004F3090"/>
  </w:style>
  <w:style w:type="character" w:customStyle="1" w:styleId="WW8Num20z6">
    <w:name w:val="WW8Num20z6"/>
    <w:rsid w:val="004F3090"/>
  </w:style>
  <w:style w:type="character" w:customStyle="1" w:styleId="WW8Num20z7">
    <w:name w:val="WW8Num20z7"/>
    <w:rsid w:val="004F3090"/>
  </w:style>
  <w:style w:type="character" w:customStyle="1" w:styleId="WW8Num20z8">
    <w:name w:val="WW8Num20z8"/>
    <w:rsid w:val="004F3090"/>
  </w:style>
  <w:style w:type="character" w:customStyle="1" w:styleId="WW8Num21z0">
    <w:name w:val="WW8Num21z0"/>
    <w:rsid w:val="004F3090"/>
  </w:style>
  <w:style w:type="character" w:customStyle="1" w:styleId="WW8Num21z1">
    <w:name w:val="WW8Num21z1"/>
    <w:rsid w:val="004F3090"/>
  </w:style>
  <w:style w:type="character" w:customStyle="1" w:styleId="WW8Num21z2">
    <w:name w:val="WW8Num21z2"/>
    <w:rsid w:val="004F3090"/>
  </w:style>
  <w:style w:type="character" w:customStyle="1" w:styleId="WW8Num21z3">
    <w:name w:val="WW8Num21z3"/>
    <w:rsid w:val="004F3090"/>
  </w:style>
  <w:style w:type="character" w:customStyle="1" w:styleId="WW8Num21z4">
    <w:name w:val="WW8Num21z4"/>
    <w:rsid w:val="004F3090"/>
  </w:style>
  <w:style w:type="character" w:customStyle="1" w:styleId="WW8Num21z5">
    <w:name w:val="WW8Num21z5"/>
    <w:rsid w:val="004F3090"/>
  </w:style>
  <w:style w:type="character" w:customStyle="1" w:styleId="WW8Num21z6">
    <w:name w:val="WW8Num21z6"/>
    <w:rsid w:val="004F3090"/>
  </w:style>
  <w:style w:type="character" w:customStyle="1" w:styleId="WW8Num21z7">
    <w:name w:val="WW8Num21z7"/>
    <w:rsid w:val="004F3090"/>
  </w:style>
  <w:style w:type="character" w:customStyle="1" w:styleId="WW8Num21z8">
    <w:name w:val="WW8Num21z8"/>
    <w:rsid w:val="004F3090"/>
  </w:style>
  <w:style w:type="character" w:customStyle="1" w:styleId="WW8Num22z0">
    <w:name w:val="WW8Num22z0"/>
    <w:rsid w:val="004F3090"/>
    <w:rPr>
      <w:sz w:val="24"/>
      <w:szCs w:val="24"/>
    </w:rPr>
  </w:style>
  <w:style w:type="character" w:customStyle="1" w:styleId="WW8Num22z1">
    <w:name w:val="WW8Num22z1"/>
    <w:rsid w:val="004F3090"/>
  </w:style>
  <w:style w:type="character" w:customStyle="1" w:styleId="WW8Num22z2">
    <w:name w:val="WW8Num22z2"/>
    <w:rsid w:val="004F3090"/>
  </w:style>
  <w:style w:type="character" w:customStyle="1" w:styleId="WW8Num22z3">
    <w:name w:val="WW8Num22z3"/>
    <w:rsid w:val="004F3090"/>
  </w:style>
  <w:style w:type="character" w:customStyle="1" w:styleId="WW8Num22z4">
    <w:name w:val="WW8Num22z4"/>
    <w:rsid w:val="004F3090"/>
  </w:style>
  <w:style w:type="character" w:customStyle="1" w:styleId="WW8Num22z5">
    <w:name w:val="WW8Num22z5"/>
    <w:rsid w:val="004F3090"/>
  </w:style>
  <w:style w:type="character" w:customStyle="1" w:styleId="WW8Num22z6">
    <w:name w:val="WW8Num22z6"/>
    <w:rsid w:val="004F3090"/>
  </w:style>
  <w:style w:type="character" w:customStyle="1" w:styleId="WW8Num22z7">
    <w:name w:val="WW8Num22z7"/>
    <w:rsid w:val="004F3090"/>
  </w:style>
  <w:style w:type="character" w:customStyle="1" w:styleId="WW8Num22z8">
    <w:name w:val="WW8Num22z8"/>
    <w:rsid w:val="004F3090"/>
  </w:style>
  <w:style w:type="character" w:customStyle="1" w:styleId="WW8Num23z0">
    <w:name w:val="WW8Num23z0"/>
    <w:rsid w:val="004F3090"/>
  </w:style>
  <w:style w:type="character" w:customStyle="1" w:styleId="WW8Num23z1">
    <w:name w:val="WW8Num23z1"/>
    <w:rsid w:val="004F3090"/>
  </w:style>
  <w:style w:type="character" w:customStyle="1" w:styleId="WW8Num23z2">
    <w:name w:val="WW8Num23z2"/>
    <w:rsid w:val="004F3090"/>
  </w:style>
  <w:style w:type="character" w:customStyle="1" w:styleId="WW8Num23z3">
    <w:name w:val="WW8Num23z3"/>
    <w:rsid w:val="004F3090"/>
  </w:style>
  <w:style w:type="character" w:customStyle="1" w:styleId="WW8Num23z4">
    <w:name w:val="WW8Num23z4"/>
    <w:rsid w:val="004F3090"/>
  </w:style>
  <w:style w:type="character" w:customStyle="1" w:styleId="WW8Num23z5">
    <w:name w:val="WW8Num23z5"/>
    <w:rsid w:val="004F3090"/>
  </w:style>
  <w:style w:type="character" w:customStyle="1" w:styleId="WW8Num23z6">
    <w:name w:val="WW8Num23z6"/>
    <w:rsid w:val="004F3090"/>
  </w:style>
  <w:style w:type="character" w:customStyle="1" w:styleId="WW8Num23z7">
    <w:name w:val="WW8Num23z7"/>
    <w:rsid w:val="004F3090"/>
  </w:style>
  <w:style w:type="character" w:customStyle="1" w:styleId="WW8Num23z8">
    <w:name w:val="WW8Num23z8"/>
    <w:rsid w:val="004F3090"/>
  </w:style>
  <w:style w:type="character" w:customStyle="1" w:styleId="WW8Num24z0">
    <w:name w:val="WW8Num24z0"/>
    <w:rsid w:val="004F3090"/>
    <w:rPr>
      <w:sz w:val="24"/>
      <w:szCs w:val="24"/>
    </w:rPr>
  </w:style>
  <w:style w:type="character" w:customStyle="1" w:styleId="WW8Num24z1">
    <w:name w:val="WW8Num24z1"/>
    <w:rsid w:val="004F3090"/>
  </w:style>
  <w:style w:type="character" w:customStyle="1" w:styleId="WW8Num24z2">
    <w:name w:val="WW8Num24z2"/>
    <w:rsid w:val="004F3090"/>
  </w:style>
  <w:style w:type="character" w:customStyle="1" w:styleId="WW8Num24z3">
    <w:name w:val="WW8Num24z3"/>
    <w:rsid w:val="004F3090"/>
  </w:style>
  <w:style w:type="character" w:customStyle="1" w:styleId="WW8Num24z4">
    <w:name w:val="WW8Num24z4"/>
    <w:rsid w:val="004F3090"/>
  </w:style>
  <w:style w:type="character" w:customStyle="1" w:styleId="WW8Num24z5">
    <w:name w:val="WW8Num24z5"/>
    <w:rsid w:val="004F3090"/>
  </w:style>
  <w:style w:type="character" w:customStyle="1" w:styleId="WW8Num24z6">
    <w:name w:val="WW8Num24z6"/>
    <w:rsid w:val="004F3090"/>
  </w:style>
  <w:style w:type="character" w:customStyle="1" w:styleId="WW8Num24z7">
    <w:name w:val="WW8Num24z7"/>
    <w:rsid w:val="004F3090"/>
  </w:style>
  <w:style w:type="character" w:customStyle="1" w:styleId="WW8Num24z8">
    <w:name w:val="WW8Num24z8"/>
    <w:rsid w:val="004F3090"/>
  </w:style>
  <w:style w:type="character" w:customStyle="1" w:styleId="15">
    <w:name w:val="Основной шрифт абзаца1"/>
    <w:rsid w:val="004F3090"/>
  </w:style>
  <w:style w:type="character" w:customStyle="1" w:styleId="c3">
    <w:name w:val="c3"/>
    <w:basedOn w:val="15"/>
    <w:rsid w:val="004F3090"/>
  </w:style>
  <w:style w:type="character" w:customStyle="1" w:styleId="Default1">
    <w:name w:val="Default Знак Знак"/>
    <w:basedOn w:val="15"/>
    <w:rsid w:val="004F3090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12">
    <w:name w:val="Основной текст Знак1"/>
    <w:basedOn w:val="a0"/>
    <w:link w:val="a4"/>
    <w:uiPriority w:val="99"/>
    <w:locked/>
    <w:rsid w:val="004F3090"/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HTML1">
    <w:name w:val="Стандартный HTML Знак1"/>
    <w:basedOn w:val="a0"/>
    <w:link w:val="HTML"/>
    <w:semiHidden/>
    <w:locked/>
    <w:rsid w:val="004F3090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a">
    <w:name w:val="header"/>
    <w:basedOn w:val="a"/>
    <w:link w:val="ab"/>
    <w:uiPriority w:val="99"/>
    <w:unhideWhenUsed/>
    <w:rsid w:val="004F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3090"/>
  </w:style>
  <w:style w:type="paragraph" w:styleId="ac">
    <w:name w:val="footer"/>
    <w:basedOn w:val="a"/>
    <w:link w:val="ad"/>
    <w:uiPriority w:val="99"/>
    <w:unhideWhenUsed/>
    <w:rsid w:val="004F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F3090"/>
  </w:style>
  <w:style w:type="numbering" w:customStyle="1" w:styleId="2">
    <w:name w:val="Нет списка2"/>
    <w:next w:val="a2"/>
    <w:uiPriority w:val="99"/>
    <w:semiHidden/>
    <w:unhideWhenUsed/>
    <w:rsid w:val="004F3090"/>
  </w:style>
  <w:style w:type="paragraph" w:styleId="ae">
    <w:name w:val="List Paragraph"/>
    <w:basedOn w:val="a"/>
    <w:uiPriority w:val="99"/>
    <w:qFormat/>
    <w:rsid w:val="004F3090"/>
    <w:pPr>
      <w:ind w:left="720"/>
    </w:pPr>
    <w:rPr>
      <w:rFonts w:ascii="Calibri" w:eastAsia="Calibri" w:hAnsi="Calibri" w:cs="Calibri"/>
    </w:rPr>
  </w:style>
  <w:style w:type="paragraph" w:customStyle="1" w:styleId="Standard">
    <w:name w:val="Standard"/>
    <w:uiPriority w:val="99"/>
    <w:rsid w:val="004F309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21"/>
      <w:szCs w:val="21"/>
      <w:lang w:eastAsia="ru-RU"/>
    </w:rPr>
  </w:style>
  <w:style w:type="character" w:customStyle="1" w:styleId="FontStyle11">
    <w:name w:val="Font Style11"/>
    <w:basedOn w:val="a0"/>
    <w:uiPriority w:val="99"/>
    <w:rsid w:val="004F3090"/>
    <w:rPr>
      <w:rFonts w:ascii="Times New Roman" w:hAnsi="Times New Roman" w:cs="Times New Roman"/>
      <w:sz w:val="20"/>
      <w:szCs w:val="20"/>
    </w:rPr>
  </w:style>
  <w:style w:type="character" w:styleId="af">
    <w:name w:val="Hyperlink"/>
    <w:basedOn w:val="a0"/>
    <w:uiPriority w:val="99"/>
    <w:rsid w:val="004F3090"/>
    <w:rPr>
      <w:color w:val="0000FF"/>
      <w:u w:val="single"/>
    </w:rPr>
  </w:style>
  <w:style w:type="character" w:styleId="af0">
    <w:name w:val="Strong"/>
    <w:basedOn w:val="a0"/>
    <w:uiPriority w:val="99"/>
    <w:qFormat/>
    <w:rsid w:val="004F3090"/>
    <w:rPr>
      <w:b/>
      <w:bCs/>
    </w:rPr>
  </w:style>
  <w:style w:type="paragraph" w:styleId="af1">
    <w:name w:val="No Spacing"/>
    <w:uiPriority w:val="99"/>
    <w:qFormat/>
    <w:rsid w:val="004F309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f2">
    <w:name w:val="Table Grid"/>
    <w:basedOn w:val="a1"/>
    <w:uiPriority w:val="59"/>
    <w:rsid w:val="004F3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itle"/>
    <w:basedOn w:val="a"/>
    <w:link w:val="af4"/>
    <w:uiPriority w:val="99"/>
    <w:qFormat/>
    <w:rsid w:val="004F309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Название Знак"/>
    <w:basedOn w:val="a0"/>
    <w:link w:val="af3"/>
    <w:uiPriority w:val="99"/>
    <w:rsid w:val="004F309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6">
    <w:name w:val="Основной текст1"/>
    <w:basedOn w:val="a0"/>
    <w:uiPriority w:val="99"/>
    <w:rsid w:val="004F3090"/>
    <w:rPr>
      <w:rFonts w:ascii="Times New Roman" w:hAnsi="Times New Roman" w:cs="Times New Roman"/>
      <w:spacing w:val="0"/>
      <w:sz w:val="34"/>
      <w:szCs w:val="34"/>
    </w:rPr>
  </w:style>
  <w:style w:type="character" w:customStyle="1" w:styleId="120">
    <w:name w:val="Заголовок №1 (2)"/>
    <w:basedOn w:val="a0"/>
    <w:uiPriority w:val="99"/>
    <w:rsid w:val="004F3090"/>
    <w:rPr>
      <w:rFonts w:ascii="Times New Roman" w:hAnsi="Times New Roman" w:cs="Times New Roman"/>
      <w:spacing w:val="0"/>
      <w:sz w:val="34"/>
      <w:szCs w:val="34"/>
    </w:rPr>
  </w:style>
  <w:style w:type="character" w:customStyle="1" w:styleId="160">
    <w:name w:val="Основной текст + 16"/>
    <w:aliases w:val="5 pt,Полужирный,Курсив"/>
    <w:basedOn w:val="a0"/>
    <w:uiPriority w:val="99"/>
    <w:rsid w:val="004F3090"/>
    <w:rPr>
      <w:rFonts w:ascii="Times New Roman" w:hAnsi="Times New Roman" w:cs="Times New Roman"/>
      <w:b/>
      <w:bCs/>
      <w:i/>
      <w:iCs/>
      <w:spacing w:val="0"/>
      <w:sz w:val="33"/>
      <w:szCs w:val="33"/>
    </w:rPr>
  </w:style>
  <w:style w:type="character" w:customStyle="1" w:styleId="16pt">
    <w:name w:val="Основной текст + 16 pt"/>
    <w:basedOn w:val="a0"/>
    <w:uiPriority w:val="99"/>
    <w:rsid w:val="004F3090"/>
    <w:rPr>
      <w:rFonts w:ascii="Times New Roman" w:hAnsi="Times New Roman" w:cs="Times New Roman"/>
      <w:spacing w:val="0"/>
      <w:sz w:val="32"/>
      <w:szCs w:val="32"/>
    </w:rPr>
  </w:style>
  <w:style w:type="character" w:customStyle="1" w:styleId="30pt">
    <w:name w:val="Основной текст (3) + Интервал 0 pt"/>
    <w:basedOn w:val="a0"/>
    <w:uiPriority w:val="99"/>
    <w:rsid w:val="004F3090"/>
    <w:rPr>
      <w:rFonts w:ascii="Franklin Gothic Medium" w:hAnsi="Franklin Gothic Medium" w:cs="Franklin Gothic Medium"/>
      <w:spacing w:val="-10"/>
      <w:sz w:val="30"/>
      <w:szCs w:val="30"/>
    </w:rPr>
  </w:style>
  <w:style w:type="character" w:customStyle="1" w:styleId="150">
    <w:name w:val="Основной текст + 15"/>
    <w:aliases w:val="5 pt1"/>
    <w:basedOn w:val="a0"/>
    <w:uiPriority w:val="99"/>
    <w:rsid w:val="004F3090"/>
    <w:rPr>
      <w:rFonts w:ascii="Times New Roman" w:hAnsi="Times New Roman" w:cs="Times New Roman"/>
      <w:spacing w:val="0"/>
      <w:sz w:val="31"/>
      <w:szCs w:val="31"/>
    </w:rPr>
  </w:style>
  <w:style w:type="character" w:customStyle="1" w:styleId="3TimesNewRoman">
    <w:name w:val="Основной текст (3) + Times New Roman"/>
    <w:aliases w:val="17 pt,Не полужирный,Не курсив"/>
    <w:basedOn w:val="a0"/>
    <w:uiPriority w:val="99"/>
    <w:rsid w:val="004F3090"/>
    <w:rPr>
      <w:rFonts w:ascii="Times New Roman" w:hAnsi="Times New Roman" w:cs="Times New Roman"/>
      <w:b/>
      <w:bCs/>
      <w:i/>
      <w:iCs/>
      <w:spacing w:val="0"/>
      <w:sz w:val="34"/>
      <w:szCs w:val="34"/>
    </w:rPr>
  </w:style>
  <w:style w:type="character" w:styleId="af5">
    <w:name w:val="line number"/>
    <w:basedOn w:val="a0"/>
    <w:uiPriority w:val="99"/>
    <w:rsid w:val="004F3090"/>
  </w:style>
  <w:style w:type="paragraph" w:customStyle="1" w:styleId="western">
    <w:name w:val="western"/>
    <w:basedOn w:val="a"/>
    <w:uiPriority w:val="99"/>
    <w:rsid w:val="004F3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F3090"/>
  </w:style>
  <w:style w:type="character" w:customStyle="1" w:styleId="highlight">
    <w:name w:val="highlight"/>
    <w:basedOn w:val="a0"/>
    <w:uiPriority w:val="99"/>
    <w:rsid w:val="004F3090"/>
  </w:style>
  <w:style w:type="paragraph" w:styleId="af6">
    <w:name w:val="Balloon Text"/>
    <w:basedOn w:val="a"/>
    <w:link w:val="af7"/>
    <w:uiPriority w:val="99"/>
    <w:semiHidden/>
    <w:rsid w:val="004F309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4F3090"/>
    <w:rPr>
      <w:rFonts w:ascii="Tahoma" w:eastAsia="Times New Roman" w:hAnsi="Tahoma" w:cs="Tahoma"/>
      <w:sz w:val="16"/>
      <w:szCs w:val="16"/>
      <w:lang w:eastAsia="ru-RU"/>
    </w:rPr>
  </w:style>
  <w:style w:type="paragraph" w:styleId="20">
    <w:name w:val="Body Text Indent 2"/>
    <w:basedOn w:val="a"/>
    <w:link w:val="22"/>
    <w:uiPriority w:val="99"/>
    <w:rsid w:val="004F309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F30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c22">
    <w:name w:val="c20 c22"/>
    <w:basedOn w:val="a"/>
    <w:uiPriority w:val="99"/>
    <w:rsid w:val="004F3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4F3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4F3090"/>
  </w:style>
  <w:style w:type="character" w:customStyle="1" w:styleId="c1">
    <w:name w:val="c1"/>
    <w:basedOn w:val="a0"/>
    <w:uiPriority w:val="99"/>
    <w:rsid w:val="004F3090"/>
  </w:style>
  <w:style w:type="paragraph" w:customStyle="1" w:styleId="c11">
    <w:name w:val="c11"/>
    <w:basedOn w:val="a"/>
    <w:rsid w:val="004E1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f2"/>
    <w:uiPriority w:val="59"/>
    <w:rsid w:val="00C44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F3090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309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F3090"/>
  </w:style>
  <w:style w:type="paragraph" w:styleId="HTML">
    <w:name w:val="HTML Preformatted"/>
    <w:basedOn w:val="a"/>
    <w:link w:val="HTML1"/>
    <w:semiHidden/>
    <w:unhideWhenUsed/>
    <w:rsid w:val="004F30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semiHidden/>
    <w:rsid w:val="004F3090"/>
    <w:rPr>
      <w:rFonts w:ascii="Consolas" w:hAnsi="Consolas" w:cs="Consolas"/>
      <w:sz w:val="20"/>
      <w:szCs w:val="20"/>
    </w:rPr>
  </w:style>
  <w:style w:type="paragraph" w:styleId="a3">
    <w:name w:val="Normal (Web)"/>
    <w:basedOn w:val="a"/>
    <w:uiPriority w:val="99"/>
    <w:unhideWhenUsed/>
    <w:rsid w:val="004F309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12"/>
    <w:uiPriority w:val="99"/>
    <w:unhideWhenUsed/>
    <w:rsid w:val="004F309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a5">
    <w:name w:val="Основной текст Знак"/>
    <w:basedOn w:val="a0"/>
    <w:uiPriority w:val="99"/>
    <w:rsid w:val="004F3090"/>
  </w:style>
  <w:style w:type="paragraph" w:styleId="a6">
    <w:name w:val="List"/>
    <w:basedOn w:val="a4"/>
    <w:semiHidden/>
    <w:unhideWhenUsed/>
    <w:rsid w:val="004F3090"/>
    <w:rPr>
      <w:rFonts w:cs="Mangal"/>
    </w:rPr>
  </w:style>
  <w:style w:type="paragraph" w:customStyle="1" w:styleId="a7">
    <w:name w:val="Заголовок"/>
    <w:basedOn w:val="a"/>
    <w:next w:val="a4"/>
    <w:rsid w:val="004F3090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13">
    <w:name w:val="Название1"/>
    <w:basedOn w:val="a"/>
    <w:rsid w:val="004F309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4F309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4F309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pacing w:val="-15"/>
      <w:kern w:val="2"/>
      <w:sz w:val="28"/>
      <w:szCs w:val="28"/>
      <w:lang w:eastAsia="ar-SA"/>
    </w:rPr>
  </w:style>
  <w:style w:type="paragraph" w:customStyle="1" w:styleId="21">
    <w:name w:val="Маркированный список 21"/>
    <w:basedOn w:val="a"/>
    <w:rsid w:val="004F3090"/>
    <w:pPr>
      <w:widowControl w:val="0"/>
      <w:numPr>
        <w:numId w:val="2"/>
      </w:numPr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8"/>
      <w:szCs w:val="24"/>
      <w:lang w:eastAsia="ar-SA"/>
    </w:rPr>
  </w:style>
  <w:style w:type="paragraph" w:customStyle="1" w:styleId="FR1">
    <w:name w:val="FR1"/>
    <w:rsid w:val="004F3090"/>
    <w:pPr>
      <w:widowControl w:val="0"/>
      <w:suppressAutoHyphens/>
      <w:autoSpaceDE w:val="0"/>
      <w:spacing w:before="100" w:after="0" w:line="240" w:lineRule="auto"/>
      <w:ind w:left="40"/>
    </w:pPr>
    <w:rPr>
      <w:rFonts w:ascii="Times New Roman" w:eastAsia="Arial" w:hAnsi="Times New Roman" w:cs="Times New Roman"/>
      <w:kern w:val="2"/>
      <w:sz w:val="12"/>
      <w:szCs w:val="12"/>
      <w:lang w:eastAsia="ar-SA"/>
    </w:rPr>
  </w:style>
  <w:style w:type="paragraph" w:customStyle="1" w:styleId="ConsPlusNormal">
    <w:name w:val="ConsPlusNormal"/>
    <w:rsid w:val="004F309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">
    <w:name w:val="Маркированный список 31"/>
    <w:basedOn w:val="a"/>
    <w:rsid w:val="004F3090"/>
    <w:pPr>
      <w:widowControl w:val="0"/>
      <w:numPr>
        <w:numId w:val="3"/>
      </w:numPr>
      <w:suppressAutoHyphens/>
      <w:spacing w:after="0" w:line="240" w:lineRule="auto"/>
      <w:ind w:left="-4528" w:firstLine="0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paragraph" w:customStyle="1" w:styleId="Default">
    <w:name w:val="Default"/>
    <w:rsid w:val="004F3090"/>
    <w:pPr>
      <w:widowControl w:val="0"/>
      <w:suppressAutoHyphens/>
      <w:autoSpaceDE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  <w:style w:type="paragraph" w:customStyle="1" w:styleId="Default0">
    <w:name w:val="Default Знак"/>
    <w:rsid w:val="004F3090"/>
    <w:pPr>
      <w:widowControl w:val="0"/>
      <w:suppressAutoHyphens/>
      <w:autoSpaceDE w:val="0"/>
      <w:spacing w:after="0" w:line="240" w:lineRule="auto"/>
    </w:pPr>
    <w:rPr>
      <w:rFonts w:ascii="Neo Sans Intel" w:eastAsia="Times New Roman" w:hAnsi="Neo Sans Intel" w:cs="Neo Sans Intel"/>
      <w:color w:val="000000"/>
      <w:sz w:val="24"/>
      <w:szCs w:val="24"/>
      <w:lang w:eastAsia="ar-SA"/>
    </w:rPr>
  </w:style>
  <w:style w:type="paragraph" w:customStyle="1" w:styleId="a8">
    <w:name w:val="Содержимое таблицы"/>
    <w:basedOn w:val="a"/>
    <w:rsid w:val="004F309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9">
    <w:name w:val="Заголовок таблицы"/>
    <w:basedOn w:val="a8"/>
    <w:rsid w:val="004F3090"/>
    <w:pPr>
      <w:jc w:val="center"/>
    </w:pPr>
    <w:rPr>
      <w:b/>
      <w:bCs/>
    </w:rPr>
  </w:style>
  <w:style w:type="character" w:customStyle="1" w:styleId="WW8Num1z0">
    <w:name w:val="WW8Num1z0"/>
    <w:rsid w:val="004F3090"/>
    <w:rPr>
      <w:rFonts w:ascii="StarSymbol" w:eastAsia="StarSymbol" w:hAnsi="StarSymbol" w:cs="StarSymbol" w:hint="eastAsia"/>
    </w:rPr>
  </w:style>
  <w:style w:type="character" w:customStyle="1" w:styleId="WW8Num1z1">
    <w:name w:val="WW8Num1z1"/>
    <w:rsid w:val="004F3090"/>
  </w:style>
  <w:style w:type="character" w:customStyle="1" w:styleId="WW8Num1z2">
    <w:name w:val="WW8Num1z2"/>
    <w:rsid w:val="004F3090"/>
  </w:style>
  <w:style w:type="character" w:customStyle="1" w:styleId="WW8Num1z3">
    <w:name w:val="WW8Num1z3"/>
    <w:rsid w:val="004F3090"/>
  </w:style>
  <w:style w:type="character" w:customStyle="1" w:styleId="WW8Num1z4">
    <w:name w:val="WW8Num1z4"/>
    <w:rsid w:val="004F3090"/>
  </w:style>
  <w:style w:type="character" w:customStyle="1" w:styleId="WW8Num1z5">
    <w:name w:val="WW8Num1z5"/>
    <w:rsid w:val="004F3090"/>
  </w:style>
  <w:style w:type="character" w:customStyle="1" w:styleId="WW8Num1z6">
    <w:name w:val="WW8Num1z6"/>
    <w:rsid w:val="004F3090"/>
  </w:style>
  <w:style w:type="character" w:customStyle="1" w:styleId="WW8Num1z7">
    <w:name w:val="WW8Num1z7"/>
    <w:rsid w:val="004F3090"/>
  </w:style>
  <w:style w:type="character" w:customStyle="1" w:styleId="WW8Num1z8">
    <w:name w:val="WW8Num1z8"/>
    <w:rsid w:val="004F3090"/>
  </w:style>
  <w:style w:type="character" w:customStyle="1" w:styleId="WW8Num2z0">
    <w:name w:val="WW8Num2z0"/>
    <w:rsid w:val="004F3090"/>
    <w:rPr>
      <w:rFonts w:ascii="Symbol" w:hAnsi="Symbol" w:cs="StarSymbol" w:hint="default"/>
      <w:sz w:val="18"/>
      <w:szCs w:val="18"/>
    </w:rPr>
  </w:style>
  <w:style w:type="character" w:customStyle="1" w:styleId="WW8Num3z0">
    <w:name w:val="WW8Num3z0"/>
    <w:rsid w:val="004F3090"/>
    <w:rPr>
      <w:rFonts w:ascii="Symbol" w:hAnsi="Symbol" w:cs="StarSymbol" w:hint="default"/>
      <w:sz w:val="18"/>
      <w:szCs w:val="18"/>
    </w:rPr>
  </w:style>
  <w:style w:type="character" w:customStyle="1" w:styleId="WW8Num4z0">
    <w:name w:val="WW8Num4z0"/>
    <w:rsid w:val="004F3090"/>
    <w:rPr>
      <w:rFonts w:ascii="Symbol" w:hAnsi="Symbol" w:cs="StarSymbol" w:hint="default"/>
      <w:sz w:val="18"/>
      <w:szCs w:val="18"/>
    </w:rPr>
  </w:style>
  <w:style w:type="character" w:customStyle="1" w:styleId="WW8Num5z0">
    <w:name w:val="WW8Num5z0"/>
    <w:rsid w:val="004F3090"/>
    <w:rPr>
      <w:rFonts w:ascii="Symbol" w:hAnsi="Symbol" w:cs="StarSymbol" w:hint="default"/>
      <w:sz w:val="18"/>
      <w:szCs w:val="18"/>
    </w:rPr>
  </w:style>
  <w:style w:type="character" w:customStyle="1" w:styleId="WW8Num6z0">
    <w:name w:val="WW8Num6z0"/>
    <w:rsid w:val="004F3090"/>
    <w:rPr>
      <w:rFonts w:ascii="Symbol" w:hAnsi="Symbol" w:cs="StarSymbol" w:hint="default"/>
      <w:sz w:val="18"/>
      <w:szCs w:val="18"/>
    </w:rPr>
  </w:style>
  <w:style w:type="character" w:customStyle="1" w:styleId="WW8Num7z0">
    <w:name w:val="WW8Num7z0"/>
    <w:rsid w:val="004F3090"/>
    <w:rPr>
      <w:rFonts w:ascii="Symbol" w:hAnsi="Symbol" w:cs="StarSymbol" w:hint="default"/>
      <w:sz w:val="18"/>
      <w:szCs w:val="18"/>
    </w:rPr>
  </w:style>
  <w:style w:type="character" w:customStyle="1" w:styleId="WW8Num8z0">
    <w:name w:val="WW8Num8z0"/>
    <w:rsid w:val="004F3090"/>
    <w:rPr>
      <w:rFonts w:ascii="Symbol" w:hAnsi="Symbol" w:cs="Symbol" w:hint="default"/>
      <w:b/>
      <w:bCs w:val="0"/>
      <w:sz w:val="28"/>
      <w:szCs w:val="28"/>
      <w:lang w:val="en-US"/>
    </w:rPr>
  </w:style>
  <w:style w:type="character" w:customStyle="1" w:styleId="WW8Num9z0">
    <w:name w:val="WW8Num9z0"/>
    <w:rsid w:val="004F3090"/>
    <w:rPr>
      <w:rFonts w:ascii="Wingdings" w:hAnsi="Wingdings" w:cs="Wingdings" w:hint="default"/>
    </w:rPr>
  </w:style>
  <w:style w:type="character" w:customStyle="1" w:styleId="WW8Num10z0">
    <w:name w:val="WW8Num10z0"/>
    <w:rsid w:val="004F3090"/>
    <w:rPr>
      <w:rFonts w:ascii="Symbol" w:hAnsi="Symbol" w:cs="Symbol" w:hint="default"/>
      <w:b/>
      <w:bCs/>
      <w:sz w:val="28"/>
      <w:szCs w:val="28"/>
    </w:rPr>
  </w:style>
  <w:style w:type="character" w:customStyle="1" w:styleId="WW8Num11z0">
    <w:name w:val="WW8Num11z0"/>
    <w:rsid w:val="004F3090"/>
    <w:rPr>
      <w:rFonts w:ascii="Symbol" w:hAnsi="Symbol" w:cs="Symbol" w:hint="default"/>
      <w:b/>
      <w:bCs w:val="0"/>
    </w:rPr>
  </w:style>
  <w:style w:type="character" w:customStyle="1" w:styleId="WW8Num12z0">
    <w:name w:val="WW8Num12z0"/>
    <w:rsid w:val="004F3090"/>
    <w:rPr>
      <w:b/>
      <w:bCs w:val="0"/>
      <w:sz w:val="28"/>
      <w:szCs w:val="28"/>
      <w:lang w:val="en-US"/>
    </w:rPr>
  </w:style>
  <w:style w:type="character" w:customStyle="1" w:styleId="WW8Num13z0">
    <w:name w:val="WW8Num13z0"/>
    <w:rsid w:val="004F3090"/>
    <w:rPr>
      <w:b/>
      <w:bCs w:val="0"/>
    </w:rPr>
  </w:style>
  <w:style w:type="character" w:customStyle="1" w:styleId="WW8Num13z1">
    <w:name w:val="WW8Num13z1"/>
    <w:rsid w:val="004F3090"/>
    <w:rPr>
      <w:rFonts w:ascii="Wingdings" w:hAnsi="Wingdings" w:cs="Wingdings" w:hint="default"/>
    </w:rPr>
  </w:style>
  <w:style w:type="character" w:customStyle="1" w:styleId="WW8Num13z2">
    <w:name w:val="WW8Num13z2"/>
    <w:rsid w:val="004F3090"/>
  </w:style>
  <w:style w:type="character" w:customStyle="1" w:styleId="WW8Num13z3">
    <w:name w:val="WW8Num13z3"/>
    <w:rsid w:val="004F3090"/>
  </w:style>
  <w:style w:type="character" w:customStyle="1" w:styleId="WW8Num13z4">
    <w:name w:val="WW8Num13z4"/>
    <w:rsid w:val="004F3090"/>
  </w:style>
  <w:style w:type="character" w:customStyle="1" w:styleId="WW8Num13z5">
    <w:name w:val="WW8Num13z5"/>
    <w:rsid w:val="004F3090"/>
  </w:style>
  <w:style w:type="character" w:customStyle="1" w:styleId="WW8Num13z6">
    <w:name w:val="WW8Num13z6"/>
    <w:rsid w:val="004F3090"/>
  </w:style>
  <w:style w:type="character" w:customStyle="1" w:styleId="WW8Num13z7">
    <w:name w:val="WW8Num13z7"/>
    <w:rsid w:val="004F3090"/>
  </w:style>
  <w:style w:type="character" w:customStyle="1" w:styleId="WW8Num13z8">
    <w:name w:val="WW8Num13z8"/>
    <w:rsid w:val="004F3090"/>
  </w:style>
  <w:style w:type="character" w:customStyle="1" w:styleId="WW8Num14z0">
    <w:name w:val="WW8Num14z0"/>
    <w:rsid w:val="004F3090"/>
    <w:rPr>
      <w:rFonts w:ascii="Arial" w:hAnsi="Arial" w:cs="Arial" w:hint="default"/>
      <w:b/>
      <w:bCs w:val="0"/>
    </w:rPr>
  </w:style>
  <w:style w:type="character" w:customStyle="1" w:styleId="WW8Num15z0">
    <w:name w:val="WW8Num15z0"/>
    <w:rsid w:val="004F3090"/>
    <w:rPr>
      <w:b/>
      <w:bCs/>
      <w:sz w:val="24"/>
      <w:szCs w:val="24"/>
    </w:rPr>
  </w:style>
  <w:style w:type="character" w:customStyle="1" w:styleId="WW8Num8z1">
    <w:name w:val="WW8Num8z1"/>
    <w:rsid w:val="004F3090"/>
    <w:rPr>
      <w:rFonts w:ascii="Courier New" w:hAnsi="Courier New" w:cs="Courier New" w:hint="default"/>
    </w:rPr>
  </w:style>
  <w:style w:type="character" w:customStyle="1" w:styleId="WW8Num8z2">
    <w:name w:val="WW8Num8z2"/>
    <w:rsid w:val="004F3090"/>
    <w:rPr>
      <w:rFonts w:ascii="Wingdings" w:hAnsi="Wingdings" w:cs="Wingdings" w:hint="default"/>
    </w:rPr>
  </w:style>
  <w:style w:type="character" w:customStyle="1" w:styleId="WW8Num9z1">
    <w:name w:val="WW8Num9z1"/>
    <w:rsid w:val="004F3090"/>
    <w:rPr>
      <w:rFonts w:ascii="Courier New" w:hAnsi="Courier New" w:cs="Courier New" w:hint="default"/>
    </w:rPr>
  </w:style>
  <w:style w:type="character" w:customStyle="1" w:styleId="WW8Num9z3">
    <w:name w:val="WW8Num9z3"/>
    <w:rsid w:val="004F3090"/>
    <w:rPr>
      <w:rFonts w:ascii="Symbol" w:hAnsi="Symbol" w:cs="Symbol" w:hint="default"/>
    </w:rPr>
  </w:style>
  <w:style w:type="character" w:customStyle="1" w:styleId="WW8Num10z1">
    <w:name w:val="WW8Num10z1"/>
    <w:rsid w:val="004F3090"/>
    <w:rPr>
      <w:rFonts w:ascii="Courier New" w:hAnsi="Courier New" w:cs="Courier New" w:hint="default"/>
    </w:rPr>
  </w:style>
  <w:style w:type="character" w:customStyle="1" w:styleId="WW8Num10z2">
    <w:name w:val="WW8Num10z2"/>
    <w:rsid w:val="004F3090"/>
    <w:rPr>
      <w:rFonts w:ascii="Wingdings" w:hAnsi="Wingdings" w:cs="Wingdings" w:hint="default"/>
    </w:rPr>
  </w:style>
  <w:style w:type="character" w:customStyle="1" w:styleId="WW8Num11z1">
    <w:name w:val="WW8Num11z1"/>
    <w:rsid w:val="004F3090"/>
    <w:rPr>
      <w:rFonts w:ascii="Courier New" w:hAnsi="Courier New" w:cs="Courier New" w:hint="default"/>
    </w:rPr>
  </w:style>
  <w:style w:type="character" w:customStyle="1" w:styleId="WW8Num11z2">
    <w:name w:val="WW8Num11z2"/>
    <w:rsid w:val="004F3090"/>
    <w:rPr>
      <w:rFonts w:ascii="Wingdings" w:hAnsi="Wingdings" w:cs="Wingdings" w:hint="default"/>
    </w:rPr>
  </w:style>
  <w:style w:type="character" w:customStyle="1" w:styleId="WW8Num12z1">
    <w:name w:val="WW8Num12z1"/>
    <w:rsid w:val="004F3090"/>
  </w:style>
  <w:style w:type="character" w:customStyle="1" w:styleId="WW8Num12z2">
    <w:name w:val="WW8Num12z2"/>
    <w:rsid w:val="004F3090"/>
  </w:style>
  <w:style w:type="character" w:customStyle="1" w:styleId="WW8Num12z3">
    <w:name w:val="WW8Num12z3"/>
    <w:rsid w:val="004F3090"/>
  </w:style>
  <w:style w:type="character" w:customStyle="1" w:styleId="WW8Num12z4">
    <w:name w:val="WW8Num12z4"/>
    <w:rsid w:val="004F3090"/>
  </w:style>
  <w:style w:type="character" w:customStyle="1" w:styleId="WW8Num12z5">
    <w:name w:val="WW8Num12z5"/>
    <w:rsid w:val="004F3090"/>
  </w:style>
  <w:style w:type="character" w:customStyle="1" w:styleId="WW8Num12z6">
    <w:name w:val="WW8Num12z6"/>
    <w:rsid w:val="004F3090"/>
  </w:style>
  <w:style w:type="character" w:customStyle="1" w:styleId="WW8Num12z7">
    <w:name w:val="WW8Num12z7"/>
    <w:rsid w:val="004F3090"/>
  </w:style>
  <w:style w:type="character" w:customStyle="1" w:styleId="WW8Num12z8">
    <w:name w:val="WW8Num12z8"/>
    <w:rsid w:val="004F3090"/>
  </w:style>
  <w:style w:type="character" w:customStyle="1" w:styleId="WW8Num14z1">
    <w:name w:val="WW8Num14z1"/>
    <w:rsid w:val="004F3090"/>
    <w:rPr>
      <w:rFonts w:ascii="Courier New" w:hAnsi="Courier New" w:cs="Courier New" w:hint="default"/>
    </w:rPr>
  </w:style>
  <w:style w:type="character" w:customStyle="1" w:styleId="WW8Num14z2">
    <w:name w:val="WW8Num14z2"/>
    <w:rsid w:val="004F3090"/>
    <w:rPr>
      <w:rFonts w:ascii="Wingdings" w:hAnsi="Wingdings" w:cs="Wingdings" w:hint="default"/>
    </w:rPr>
  </w:style>
  <w:style w:type="character" w:customStyle="1" w:styleId="WW8Num14z3">
    <w:name w:val="WW8Num14z3"/>
    <w:rsid w:val="004F3090"/>
    <w:rPr>
      <w:rFonts w:ascii="Symbol" w:hAnsi="Symbol" w:cs="Symbol" w:hint="default"/>
    </w:rPr>
  </w:style>
  <w:style w:type="character" w:customStyle="1" w:styleId="WW8Num15z1">
    <w:name w:val="WW8Num15z1"/>
    <w:rsid w:val="004F3090"/>
  </w:style>
  <w:style w:type="character" w:customStyle="1" w:styleId="WW8Num15z2">
    <w:name w:val="WW8Num15z2"/>
    <w:rsid w:val="004F3090"/>
  </w:style>
  <w:style w:type="character" w:customStyle="1" w:styleId="WW8Num15z3">
    <w:name w:val="WW8Num15z3"/>
    <w:rsid w:val="004F3090"/>
  </w:style>
  <w:style w:type="character" w:customStyle="1" w:styleId="WW8Num15z4">
    <w:name w:val="WW8Num15z4"/>
    <w:rsid w:val="004F3090"/>
  </w:style>
  <w:style w:type="character" w:customStyle="1" w:styleId="WW8Num15z5">
    <w:name w:val="WW8Num15z5"/>
    <w:rsid w:val="004F3090"/>
  </w:style>
  <w:style w:type="character" w:customStyle="1" w:styleId="WW8Num15z6">
    <w:name w:val="WW8Num15z6"/>
    <w:rsid w:val="004F3090"/>
  </w:style>
  <w:style w:type="character" w:customStyle="1" w:styleId="WW8Num15z7">
    <w:name w:val="WW8Num15z7"/>
    <w:rsid w:val="004F3090"/>
  </w:style>
  <w:style w:type="character" w:customStyle="1" w:styleId="WW8Num15z8">
    <w:name w:val="WW8Num15z8"/>
    <w:rsid w:val="004F3090"/>
  </w:style>
  <w:style w:type="character" w:customStyle="1" w:styleId="WW8Num16z0">
    <w:name w:val="WW8Num16z0"/>
    <w:rsid w:val="004F3090"/>
  </w:style>
  <w:style w:type="character" w:customStyle="1" w:styleId="WW8Num16z1">
    <w:name w:val="WW8Num16z1"/>
    <w:rsid w:val="004F3090"/>
  </w:style>
  <w:style w:type="character" w:customStyle="1" w:styleId="WW8Num16z2">
    <w:name w:val="WW8Num16z2"/>
    <w:rsid w:val="004F3090"/>
  </w:style>
  <w:style w:type="character" w:customStyle="1" w:styleId="WW8Num16z3">
    <w:name w:val="WW8Num16z3"/>
    <w:rsid w:val="004F3090"/>
  </w:style>
  <w:style w:type="character" w:customStyle="1" w:styleId="WW8Num16z4">
    <w:name w:val="WW8Num16z4"/>
    <w:rsid w:val="004F3090"/>
  </w:style>
  <w:style w:type="character" w:customStyle="1" w:styleId="WW8Num16z5">
    <w:name w:val="WW8Num16z5"/>
    <w:rsid w:val="004F3090"/>
  </w:style>
  <w:style w:type="character" w:customStyle="1" w:styleId="WW8Num16z6">
    <w:name w:val="WW8Num16z6"/>
    <w:rsid w:val="004F3090"/>
  </w:style>
  <w:style w:type="character" w:customStyle="1" w:styleId="WW8Num16z7">
    <w:name w:val="WW8Num16z7"/>
    <w:rsid w:val="004F3090"/>
  </w:style>
  <w:style w:type="character" w:customStyle="1" w:styleId="WW8Num16z8">
    <w:name w:val="WW8Num16z8"/>
    <w:rsid w:val="004F3090"/>
  </w:style>
  <w:style w:type="character" w:customStyle="1" w:styleId="WW8Num17z0">
    <w:name w:val="WW8Num17z0"/>
    <w:rsid w:val="004F3090"/>
    <w:rPr>
      <w:sz w:val="24"/>
    </w:rPr>
  </w:style>
  <w:style w:type="character" w:customStyle="1" w:styleId="WW8Num17z1">
    <w:name w:val="WW8Num17z1"/>
    <w:rsid w:val="004F3090"/>
  </w:style>
  <w:style w:type="character" w:customStyle="1" w:styleId="WW8Num17z2">
    <w:name w:val="WW8Num17z2"/>
    <w:rsid w:val="004F3090"/>
  </w:style>
  <w:style w:type="character" w:customStyle="1" w:styleId="WW8Num17z3">
    <w:name w:val="WW8Num17z3"/>
    <w:rsid w:val="004F3090"/>
  </w:style>
  <w:style w:type="character" w:customStyle="1" w:styleId="WW8Num17z4">
    <w:name w:val="WW8Num17z4"/>
    <w:rsid w:val="004F3090"/>
  </w:style>
  <w:style w:type="character" w:customStyle="1" w:styleId="WW8Num17z5">
    <w:name w:val="WW8Num17z5"/>
    <w:rsid w:val="004F3090"/>
  </w:style>
  <w:style w:type="character" w:customStyle="1" w:styleId="WW8Num17z6">
    <w:name w:val="WW8Num17z6"/>
    <w:rsid w:val="004F3090"/>
  </w:style>
  <w:style w:type="character" w:customStyle="1" w:styleId="WW8Num17z7">
    <w:name w:val="WW8Num17z7"/>
    <w:rsid w:val="004F3090"/>
  </w:style>
  <w:style w:type="character" w:customStyle="1" w:styleId="WW8Num17z8">
    <w:name w:val="WW8Num17z8"/>
    <w:rsid w:val="004F3090"/>
  </w:style>
  <w:style w:type="character" w:customStyle="1" w:styleId="WW8Num18z0">
    <w:name w:val="WW8Num18z0"/>
    <w:rsid w:val="004F3090"/>
  </w:style>
  <w:style w:type="character" w:customStyle="1" w:styleId="WW8Num18z1">
    <w:name w:val="WW8Num18z1"/>
    <w:rsid w:val="004F3090"/>
  </w:style>
  <w:style w:type="character" w:customStyle="1" w:styleId="WW8Num18z2">
    <w:name w:val="WW8Num18z2"/>
    <w:rsid w:val="004F3090"/>
  </w:style>
  <w:style w:type="character" w:customStyle="1" w:styleId="WW8Num18z3">
    <w:name w:val="WW8Num18z3"/>
    <w:rsid w:val="004F3090"/>
  </w:style>
  <w:style w:type="character" w:customStyle="1" w:styleId="WW8Num18z4">
    <w:name w:val="WW8Num18z4"/>
    <w:rsid w:val="004F3090"/>
  </w:style>
  <w:style w:type="character" w:customStyle="1" w:styleId="WW8Num18z5">
    <w:name w:val="WW8Num18z5"/>
    <w:rsid w:val="004F3090"/>
  </w:style>
  <w:style w:type="character" w:customStyle="1" w:styleId="WW8Num18z6">
    <w:name w:val="WW8Num18z6"/>
    <w:rsid w:val="004F3090"/>
  </w:style>
  <w:style w:type="character" w:customStyle="1" w:styleId="WW8Num18z7">
    <w:name w:val="WW8Num18z7"/>
    <w:rsid w:val="004F3090"/>
  </w:style>
  <w:style w:type="character" w:customStyle="1" w:styleId="WW8Num18z8">
    <w:name w:val="WW8Num18z8"/>
    <w:rsid w:val="004F3090"/>
  </w:style>
  <w:style w:type="character" w:customStyle="1" w:styleId="WW8Num19z0">
    <w:name w:val="WW8Num19z0"/>
    <w:rsid w:val="004F3090"/>
    <w:rPr>
      <w:rFonts w:ascii="Times New Roman" w:hAnsi="Times New Roman" w:cs="Times New Roman" w:hint="default"/>
    </w:rPr>
  </w:style>
  <w:style w:type="character" w:customStyle="1" w:styleId="WW8Num20z0">
    <w:name w:val="WW8Num20z0"/>
    <w:rsid w:val="004F3090"/>
    <w:rPr>
      <w:sz w:val="28"/>
      <w:szCs w:val="28"/>
    </w:rPr>
  </w:style>
  <w:style w:type="character" w:customStyle="1" w:styleId="WW8Num20z1">
    <w:name w:val="WW8Num20z1"/>
    <w:rsid w:val="004F3090"/>
  </w:style>
  <w:style w:type="character" w:customStyle="1" w:styleId="WW8Num20z2">
    <w:name w:val="WW8Num20z2"/>
    <w:rsid w:val="004F3090"/>
  </w:style>
  <w:style w:type="character" w:customStyle="1" w:styleId="WW8Num20z3">
    <w:name w:val="WW8Num20z3"/>
    <w:rsid w:val="004F3090"/>
  </w:style>
  <w:style w:type="character" w:customStyle="1" w:styleId="WW8Num20z4">
    <w:name w:val="WW8Num20z4"/>
    <w:rsid w:val="004F3090"/>
  </w:style>
  <w:style w:type="character" w:customStyle="1" w:styleId="WW8Num20z5">
    <w:name w:val="WW8Num20z5"/>
    <w:rsid w:val="004F3090"/>
  </w:style>
  <w:style w:type="character" w:customStyle="1" w:styleId="WW8Num20z6">
    <w:name w:val="WW8Num20z6"/>
    <w:rsid w:val="004F3090"/>
  </w:style>
  <w:style w:type="character" w:customStyle="1" w:styleId="WW8Num20z7">
    <w:name w:val="WW8Num20z7"/>
    <w:rsid w:val="004F3090"/>
  </w:style>
  <w:style w:type="character" w:customStyle="1" w:styleId="WW8Num20z8">
    <w:name w:val="WW8Num20z8"/>
    <w:rsid w:val="004F3090"/>
  </w:style>
  <w:style w:type="character" w:customStyle="1" w:styleId="WW8Num21z0">
    <w:name w:val="WW8Num21z0"/>
    <w:rsid w:val="004F3090"/>
  </w:style>
  <w:style w:type="character" w:customStyle="1" w:styleId="WW8Num21z1">
    <w:name w:val="WW8Num21z1"/>
    <w:rsid w:val="004F3090"/>
  </w:style>
  <w:style w:type="character" w:customStyle="1" w:styleId="WW8Num21z2">
    <w:name w:val="WW8Num21z2"/>
    <w:rsid w:val="004F3090"/>
  </w:style>
  <w:style w:type="character" w:customStyle="1" w:styleId="WW8Num21z3">
    <w:name w:val="WW8Num21z3"/>
    <w:rsid w:val="004F3090"/>
  </w:style>
  <w:style w:type="character" w:customStyle="1" w:styleId="WW8Num21z4">
    <w:name w:val="WW8Num21z4"/>
    <w:rsid w:val="004F3090"/>
  </w:style>
  <w:style w:type="character" w:customStyle="1" w:styleId="WW8Num21z5">
    <w:name w:val="WW8Num21z5"/>
    <w:rsid w:val="004F3090"/>
  </w:style>
  <w:style w:type="character" w:customStyle="1" w:styleId="WW8Num21z6">
    <w:name w:val="WW8Num21z6"/>
    <w:rsid w:val="004F3090"/>
  </w:style>
  <w:style w:type="character" w:customStyle="1" w:styleId="WW8Num21z7">
    <w:name w:val="WW8Num21z7"/>
    <w:rsid w:val="004F3090"/>
  </w:style>
  <w:style w:type="character" w:customStyle="1" w:styleId="WW8Num21z8">
    <w:name w:val="WW8Num21z8"/>
    <w:rsid w:val="004F3090"/>
  </w:style>
  <w:style w:type="character" w:customStyle="1" w:styleId="WW8Num22z0">
    <w:name w:val="WW8Num22z0"/>
    <w:rsid w:val="004F3090"/>
    <w:rPr>
      <w:sz w:val="24"/>
      <w:szCs w:val="24"/>
    </w:rPr>
  </w:style>
  <w:style w:type="character" w:customStyle="1" w:styleId="WW8Num22z1">
    <w:name w:val="WW8Num22z1"/>
    <w:rsid w:val="004F3090"/>
  </w:style>
  <w:style w:type="character" w:customStyle="1" w:styleId="WW8Num22z2">
    <w:name w:val="WW8Num22z2"/>
    <w:rsid w:val="004F3090"/>
  </w:style>
  <w:style w:type="character" w:customStyle="1" w:styleId="WW8Num22z3">
    <w:name w:val="WW8Num22z3"/>
    <w:rsid w:val="004F3090"/>
  </w:style>
  <w:style w:type="character" w:customStyle="1" w:styleId="WW8Num22z4">
    <w:name w:val="WW8Num22z4"/>
    <w:rsid w:val="004F3090"/>
  </w:style>
  <w:style w:type="character" w:customStyle="1" w:styleId="WW8Num22z5">
    <w:name w:val="WW8Num22z5"/>
    <w:rsid w:val="004F3090"/>
  </w:style>
  <w:style w:type="character" w:customStyle="1" w:styleId="WW8Num22z6">
    <w:name w:val="WW8Num22z6"/>
    <w:rsid w:val="004F3090"/>
  </w:style>
  <w:style w:type="character" w:customStyle="1" w:styleId="WW8Num22z7">
    <w:name w:val="WW8Num22z7"/>
    <w:rsid w:val="004F3090"/>
  </w:style>
  <w:style w:type="character" w:customStyle="1" w:styleId="WW8Num22z8">
    <w:name w:val="WW8Num22z8"/>
    <w:rsid w:val="004F3090"/>
  </w:style>
  <w:style w:type="character" w:customStyle="1" w:styleId="WW8Num23z0">
    <w:name w:val="WW8Num23z0"/>
    <w:rsid w:val="004F3090"/>
  </w:style>
  <w:style w:type="character" w:customStyle="1" w:styleId="WW8Num23z1">
    <w:name w:val="WW8Num23z1"/>
    <w:rsid w:val="004F3090"/>
  </w:style>
  <w:style w:type="character" w:customStyle="1" w:styleId="WW8Num23z2">
    <w:name w:val="WW8Num23z2"/>
    <w:rsid w:val="004F3090"/>
  </w:style>
  <w:style w:type="character" w:customStyle="1" w:styleId="WW8Num23z3">
    <w:name w:val="WW8Num23z3"/>
    <w:rsid w:val="004F3090"/>
  </w:style>
  <w:style w:type="character" w:customStyle="1" w:styleId="WW8Num23z4">
    <w:name w:val="WW8Num23z4"/>
    <w:rsid w:val="004F3090"/>
  </w:style>
  <w:style w:type="character" w:customStyle="1" w:styleId="WW8Num23z5">
    <w:name w:val="WW8Num23z5"/>
    <w:rsid w:val="004F3090"/>
  </w:style>
  <w:style w:type="character" w:customStyle="1" w:styleId="WW8Num23z6">
    <w:name w:val="WW8Num23z6"/>
    <w:rsid w:val="004F3090"/>
  </w:style>
  <w:style w:type="character" w:customStyle="1" w:styleId="WW8Num23z7">
    <w:name w:val="WW8Num23z7"/>
    <w:rsid w:val="004F3090"/>
  </w:style>
  <w:style w:type="character" w:customStyle="1" w:styleId="WW8Num23z8">
    <w:name w:val="WW8Num23z8"/>
    <w:rsid w:val="004F3090"/>
  </w:style>
  <w:style w:type="character" w:customStyle="1" w:styleId="WW8Num24z0">
    <w:name w:val="WW8Num24z0"/>
    <w:rsid w:val="004F3090"/>
    <w:rPr>
      <w:sz w:val="24"/>
      <w:szCs w:val="24"/>
    </w:rPr>
  </w:style>
  <w:style w:type="character" w:customStyle="1" w:styleId="WW8Num24z1">
    <w:name w:val="WW8Num24z1"/>
    <w:rsid w:val="004F3090"/>
  </w:style>
  <w:style w:type="character" w:customStyle="1" w:styleId="WW8Num24z2">
    <w:name w:val="WW8Num24z2"/>
    <w:rsid w:val="004F3090"/>
  </w:style>
  <w:style w:type="character" w:customStyle="1" w:styleId="WW8Num24z3">
    <w:name w:val="WW8Num24z3"/>
    <w:rsid w:val="004F3090"/>
  </w:style>
  <w:style w:type="character" w:customStyle="1" w:styleId="WW8Num24z4">
    <w:name w:val="WW8Num24z4"/>
    <w:rsid w:val="004F3090"/>
  </w:style>
  <w:style w:type="character" w:customStyle="1" w:styleId="WW8Num24z5">
    <w:name w:val="WW8Num24z5"/>
    <w:rsid w:val="004F3090"/>
  </w:style>
  <w:style w:type="character" w:customStyle="1" w:styleId="WW8Num24z6">
    <w:name w:val="WW8Num24z6"/>
    <w:rsid w:val="004F3090"/>
  </w:style>
  <w:style w:type="character" w:customStyle="1" w:styleId="WW8Num24z7">
    <w:name w:val="WW8Num24z7"/>
    <w:rsid w:val="004F3090"/>
  </w:style>
  <w:style w:type="character" w:customStyle="1" w:styleId="WW8Num24z8">
    <w:name w:val="WW8Num24z8"/>
    <w:rsid w:val="004F3090"/>
  </w:style>
  <w:style w:type="character" w:customStyle="1" w:styleId="15">
    <w:name w:val="Основной шрифт абзаца1"/>
    <w:rsid w:val="004F3090"/>
  </w:style>
  <w:style w:type="character" w:customStyle="1" w:styleId="c3">
    <w:name w:val="c3"/>
    <w:basedOn w:val="15"/>
    <w:rsid w:val="004F3090"/>
  </w:style>
  <w:style w:type="character" w:customStyle="1" w:styleId="Default1">
    <w:name w:val="Default Знак Знак"/>
    <w:basedOn w:val="15"/>
    <w:rsid w:val="004F3090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12">
    <w:name w:val="Основной текст Знак1"/>
    <w:basedOn w:val="a0"/>
    <w:link w:val="a4"/>
    <w:uiPriority w:val="99"/>
    <w:locked/>
    <w:rsid w:val="004F3090"/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HTML1">
    <w:name w:val="Стандартный HTML Знак1"/>
    <w:basedOn w:val="a0"/>
    <w:link w:val="HTML"/>
    <w:semiHidden/>
    <w:locked/>
    <w:rsid w:val="004F3090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a">
    <w:name w:val="header"/>
    <w:basedOn w:val="a"/>
    <w:link w:val="ab"/>
    <w:uiPriority w:val="99"/>
    <w:unhideWhenUsed/>
    <w:rsid w:val="004F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F3090"/>
  </w:style>
  <w:style w:type="paragraph" w:styleId="ac">
    <w:name w:val="footer"/>
    <w:basedOn w:val="a"/>
    <w:link w:val="ad"/>
    <w:uiPriority w:val="99"/>
    <w:unhideWhenUsed/>
    <w:rsid w:val="004F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F3090"/>
  </w:style>
  <w:style w:type="numbering" w:customStyle="1" w:styleId="2">
    <w:name w:val="Нет списка2"/>
    <w:next w:val="a2"/>
    <w:uiPriority w:val="99"/>
    <w:semiHidden/>
    <w:unhideWhenUsed/>
    <w:rsid w:val="004F3090"/>
  </w:style>
  <w:style w:type="paragraph" w:styleId="ae">
    <w:name w:val="List Paragraph"/>
    <w:basedOn w:val="a"/>
    <w:uiPriority w:val="99"/>
    <w:qFormat/>
    <w:rsid w:val="004F3090"/>
    <w:pPr>
      <w:ind w:left="720"/>
    </w:pPr>
    <w:rPr>
      <w:rFonts w:ascii="Calibri" w:eastAsia="Calibri" w:hAnsi="Calibri" w:cs="Calibri"/>
    </w:rPr>
  </w:style>
  <w:style w:type="paragraph" w:customStyle="1" w:styleId="Standard">
    <w:name w:val="Standard"/>
    <w:uiPriority w:val="99"/>
    <w:rsid w:val="004F309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21"/>
      <w:szCs w:val="21"/>
      <w:lang w:eastAsia="ru-RU"/>
    </w:rPr>
  </w:style>
  <w:style w:type="character" w:customStyle="1" w:styleId="FontStyle11">
    <w:name w:val="Font Style11"/>
    <w:basedOn w:val="a0"/>
    <w:uiPriority w:val="99"/>
    <w:rsid w:val="004F3090"/>
    <w:rPr>
      <w:rFonts w:ascii="Times New Roman" w:hAnsi="Times New Roman" w:cs="Times New Roman"/>
      <w:sz w:val="20"/>
      <w:szCs w:val="20"/>
    </w:rPr>
  </w:style>
  <w:style w:type="character" w:styleId="af">
    <w:name w:val="Hyperlink"/>
    <w:basedOn w:val="a0"/>
    <w:uiPriority w:val="99"/>
    <w:rsid w:val="004F3090"/>
    <w:rPr>
      <w:color w:val="0000FF"/>
      <w:u w:val="single"/>
    </w:rPr>
  </w:style>
  <w:style w:type="character" w:styleId="af0">
    <w:name w:val="Strong"/>
    <w:basedOn w:val="a0"/>
    <w:uiPriority w:val="99"/>
    <w:qFormat/>
    <w:rsid w:val="004F3090"/>
    <w:rPr>
      <w:b/>
      <w:bCs/>
    </w:rPr>
  </w:style>
  <w:style w:type="paragraph" w:styleId="af1">
    <w:name w:val="No Spacing"/>
    <w:uiPriority w:val="99"/>
    <w:qFormat/>
    <w:rsid w:val="004F309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f2">
    <w:name w:val="Table Grid"/>
    <w:basedOn w:val="a1"/>
    <w:uiPriority w:val="59"/>
    <w:rsid w:val="004F3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itle"/>
    <w:basedOn w:val="a"/>
    <w:link w:val="af4"/>
    <w:uiPriority w:val="99"/>
    <w:qFormat/>
    <w:rsid w:val="004F309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Название Знак"/>
    <w:basedOn w:val="a0"/>
    <w:link w:val="af3"/>
    <w:uiPriority w:val="99"/>
    <w:rsid w:val="004F309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6">
    <w:name w:val="Основной текст1"/>
    <w:basedOn w:val="a0"/>
    <w:uiPriority w:val="99"/>
    <w:rsid w:val="004F3090"/>
    <w:rPr>
      <w:rFonts w:ascii="Times New Roman" w:hAnsi="Times New Roman" w:cs="Times New Roman"/>
      <w:spacing w:val="0"/>
      <w:sz w:val="34"/>
      <w:szCs w:val="34"/>
    </w:rPr>
  </w:style>
  <w:style w:type="character" w:customStyle="1" w:styleId="120">
    <w:name w:val="Заголовок №1 (2)"/>
    <w:basedOn w:val="a0"/>
    <w:uiPriority w:val="99"/>
    <w:rsid w:val="004F3090"/>
    <w:rPr>
      <w:rFonts w:ascii="Times New Roman" w:hAnsi="Times New Roman" w:cs="Times New Roman"/>
      <w:spacing w:val="0"/>
      <w:sz w:val="34"/>
      <w:szCs w:val="34"/>
    </w:rPr>
  </w:style>
  <w:style w:type="character" w:customStyle="1" w:styleId="160">
    <w:name w:val="Основной текст + 16"/>
    <w:aliases w:val="5 pt,Полужирный,Курсив"/>
    <w:basedOn w:val="a0"/>
    <w:uiPriority w:val="99"/>
    <w:rsid w:val="004F3090"/>
    <w:rPr>
      <w:rFonts w:ascii="Times New Roman" w:hAnsi="Times New Roman" w:cs="Times New Roman"/>
      <w:b/>
      <w:bCs/>
      <w:i/>
      <w:iCs/>
      <w:spacing w:val="0"/>
      <w:sz w:val="33"/>
      <w:szCs w:val="33"/>
    </w:rPr>
  </w:style>
  <w:style w:type="character" w:customStyle="1" w:styleId="16pt">
    <w:name w:val="Основной текст + 16 pt"/>
    <w:basedOn w:val="a0"/>
    <w:uiPriority w:val="99"/>
    <w:rsid w:val="004F3090"/>
    <w:rPr>
      <w:rFonts w:ascii="Times New Roman" w:hAnsi="Times New Roman" w:cs="Times New Roman"/>
      <w:spacing w:val="0"/>
      <w:sz w:val="32"/>
      <w:szCs w:val="32"/>
    </w:rPr>
  </w:style>
  <w:style w:type="character" w:customStyle="1" w:styleId="30pt">
    <w:name w:val="Основной текст (3) + Интервал 0 pt"/>
    <w:basedOn w:val="a0"/>
    <w:uiPriority w:val="99"/>
    <w:rsid w:val="004F3090"/>
    <w:rPr>
      <w:rFonts w:ascii="Franklin Gothic Medium" w:hAnsi="Franklin Gothic Medium" w:cs="Franklin Gothic Medium"/>
      <w:spacing w:val="-10"/>
      <w:sz w:val="30"/>
      <w:szCs w:val="30"/>
    </w:rPr>
  </w:style>
  <w:style w:type="character" w:customStyle="1" w:styleId="150">
    <w:name w:val="Основной текст + 15"/>
    <w:aliases w:val="5 pt1"/>
    <w:basedOn w:val="a0"/>
    <w:uiPriority w:val="99"/>
    <w:rsid w:val="004F3090"/>
    <w:rPr>
      <w:rFonts w:ascii="Times New Roman" w:hAnsi="Times New Roman" w:cs="Times New Roman"/>
      <w:spacing w:val="0"/>
      <w:sz w:val="31"/>
      <w:szCs w:val="31"/>
    </w:rPr>
  </w:style>
  <w:style w:type="character" w:customStyle="1" w:styleId="3TimesNewRoman">
    <w:name w:val="Основной текст (3) + Times New Roman"/>
    <w:aliases w:val="17 pt,Не полужирный,Не курсив"/>
    <w:basedOn w:val="a0"/>
    <w:uiPriority w:val="99"/>
    <w:rsid w:val="004F3090"/>
    <w:rPr>
      <w:rFonts w:ascii="Times New Roman" w:hAnsi="Times New Roman" w:cs="Times New Roman"/>
      <w:b/>
      <w:bCs/>
      <w:i/>
      <w:iCs/>
      <w:spacing w:val="0"/>
      <w:sz w:val="34"/>
      <w:szCs w:val="34"/>
    </w:rPr>
  </w:style>
  <w:style w:type="character" w:styleId="af5">
    <w:name w:val="line number"/>
    <w:basedOn w:val="a0"/>
    <w:uiPriority w:val="99"/>
    <w:rsid w:val="004F3090"/>
  </w:style>
  <w:style w:type="paragraph" w:customStyle="1" w:styleId="western">
    <w:name w:val="western"/>
    <w:basedOn w:val="a"/>
    <w:uiPriority w:val="99"/>
    <w:rsid w:val="004F3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F3090"/>
  </w:style>
  <w:style w:type="character" w:customStyle="1" w:styleId="highlight">
    <w:name w:val="highlight"/>
    <w:basedOn w:val="a0"/>
    <w:uiPriority w:val="99"/>
    <w:rsid w:val="004F3090"/>
  </w:style>
  <w:style w:type="paragraph" w:styleId="af6">
    <w:name w:val="Balloon Text"/>
    <w:basedOn w:val="a"/>
    <w:link w:val="af7"/>
    <w:uiPriority w:val="99"/>
    <w:semiHidden/>
    <w:rsid w:val="004F309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4F3090"/>
    <w:rPr>
      <w:rFonts w:ascii="Tahoma" w:eastAsia="Times New Roman" w:hAnsi="Tahoma" w:cs="Tahoma"/>
      <w:sz w:val="16"/>
      <w:szCs w:val="16"/>
      <w:lang w:eastAsia="ru-RU"/>
    </w:rPr>
  </w:style>
  <w:style w:type="paragraph" w:styleId="20">
    <w:name w:val="Body Text Indent 2"/>
    <w:basedOn w:val="a"/>
    <w:link w:val="22"/>
    <w:uiPriority w:val="99"/>
    <w:rsid w:val="004F309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F30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c22">
    <w:name w:val="c20 c22"/>
    <w:basedOn w:val="a"/>
    <w:uiPriority w:val="99"/>
    <w:rsid w:val="004F3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4F3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4F3090"/>
  </w:style>
  <w:style w:type="character" w:customStyle="1" w:styleId="c1">
    <w:name w:val="c1"/>
    <w:basedOn w:val="a0"/>
    <w:uiPriority w:val="99"/>
    <w:rsid w:val="004F3090"/>
  </w:style>
  <w:style w:type="paragraph" w:customStyle="1" w:styleId="c11">
    <w:name w:val="c11"/>
    <w:basedOn w:val="a"/>
    <w:rsid w:val="004E1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f2"/>
    <w:uiPriority w:val="59"/>
    <w:rsid w:val="00C44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q=http%3A%2F%2Ffiles.school-collection.edu.ru%2Fdlrstore%2F10572cfc-b091-01b2-2b8e-41a854072eaa%2Findex.htm&amp;sa=D&amp;sntz=1&amp;usg=AFQjCNE0VNJrofrqzNfoguywE0SZxKW-nw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ogle.com/url?q=http%3A%2F%2Ffiles.school-collection.edu.ru%2Fdlrstore%2F1c83a1a0-c8f8-72e3-c1a6-8d94d09e115c%2Findex.htm&amp;sa=D&amp;sntz=1&amp;usg=AFQjCNEpLEv2X7aLiSDgtYLsXHWYEJaoGg" TargetMode="External"/><Relationship Id="rId17" Type="http://schemas.openxmlformats.org/officeDocument/2006/relationships/hyperlink" Target="http://www.google.com/url?q=http%3A%2F%2Ffiles.school-collection.edu.ru%2Fdlrstore%2Fc90b7e4a-ece0-1df5-2e83-66ce2d07ae9d%2Findex.htm&amp;sa=D&amp;sntz=1&amp;usg=AFQjCNFEZzubAW9h7h3D_0NqdbwBOrETg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q=http%3A%2F%2Ffiles.school-collection.edu.ru%2Fdlrstore%2F64e9fd5e-e6d4-9c25-6f69-62c7ee4cfef0%2Findex.htm&amp;sa=D&amp;sntz=1&amp;usg=AFQjCNG2cUrQebJuNYMpPuEtvR8dE7d2m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q=http%3A%2F%2Ffiles.school-collection.edu.ru%2Fdlrstore%2F1c83a1a0-c8f8-72e3-c1a6-8d94d09e115c%2Findex.htm&amp;sa=D&amp;sntz=1&amp;usg=AFQjCNEpLEv2X7aLiSDgtYLsXHWYEJaoG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ogle.com/url?q=http%3A%2F%2Ffiles.school-collection.edu.ru%2Fdlrstore%2F64e9fd5e-e6d4-9c25-6f69-62c7ee4cfef0%2Findex.htm&amp;sa=D&amp;sntz=1&amp;usg=AFQjCNG2cUrQebJuNYMpPuEtvR8dE7d2mg" TargetMode="External"/><Relationship Id="rId10" Type="http://schemas.openxmlformats.org/officeDocument/2006/relationships/hyperlink" Target="http://www.google.com/url?q=http%3A%2F%2Ffiles.school-collection.edu.ru%2Fdlrstore%2Fdf4c9950-6530-5e4e-edd5-74824ed44d16%2Findex.htm&amp;sa=D&amp;sntz=1&amp;usg=AFQjCNF-yUlSqPVT5uFelfk0xXyyxGqT6Q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q=http%3A%2F%2Ffiles.school-collection.edu.ru%2Fdlrstore%2Fdf4c9950-6530-5e4e-edd5-74824ed44d16%2Findex.htm&amp;sa=D&amp;sntz=1&amp;usg=AFQjCNF-yUlSqPVT5uFelfk0xXyyxGqT6Q" TargetMode="External"/><Relationship Id="rId14" Type="http://schemas.openxmlformats.org/officeDocument/2006/relationships/hyperlink" Target="http://www.google.com/url?q=http%3A%2F%2Ffiles.school-collection.edu.ru%2Fdlrstore%2F10572cfc-b091-01b2-2b8e-41a854072eaa%2Findex.htm&amp;sa=D&amp;sntz=1&amp;usg=AFQjCNE0VNJrofrqzNfoguywE0SZxKW-n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75FDA-AD00-4A44-BB27-3118707A5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25</Pages>
  <Words>6638</Words>
  <Characters>37840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dcterms:created xsi:type="dcterms:W3CDTF">2017-10-20T23:55:00Z</dcterms:created>
  <dcterms:modified xsi:type="dcterms:W3CDTF">2025-10-30T22:43:00Z</dcterms:modified>
</cp:coreProperties>
</file>